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1856690333"/>
        <w:docPartObj>
          <w:docPartGallery w:val="Cover Pages"/>
          <w:docPartUnique/>
        </w:docPartObj>
      </w:sdtPr>
      <w:sdtContent>
        <w:p w:rsidR="00E25FD8" w:rsidRDefault="00D45C12" w:rsidP="00E25FD8">
          <w:r>
            <w:rPr>
              <w:noProof/>
              <w:lang w:eastAsia="ru-RU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е поле 152" o:spid="_x0000_s1029" type="#_x0000_t202" style="position:absolute;margin-left:0;margin-top:0;width:8in;height:1in;z-index:251658752;visibility:visible;mso-width-percent:941;mso-height-percent:92;mso-top-percent:818;mso-position-horizontal:center;mso-position-horizontal-relative:page;mso-position-vertical-relative:page;mso-width-percent:941;mso-height-percent:92;mso-top-percent:818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" filled="f" stroked="f" strokeweight=".5pt">
                <v:textbox inset="126pt,0,54pt,0">
                  <w:txbxContent>
                    <w:sdt>
                      <w:sdtPr>
                        <w:rPr>
                          <w:color w:val="595959" w:themeColor="text1" w:themeTint="A6"/>
                          <w:sz w:val="28"/>
                          <w:szCs w:val="28"/>
                        </w:rPr>
                        <w:alias w:val="Автор"/>
                        <w:tag w:val=""/>
                        <w:id w:val="789243997"/>
                        <w:showingPlcHdr/>
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<w:text/>
                      </w:sdtPr>
                      <w:sdtContent>
                        <w:p w:rsidR="00E25FD8" w:rsidRDefault="00E25FD8">
                          <w:pPr>
                            <w:pStyle w:val="a3"/>
                            <w:jc w:val="right"/>
                            <w:rPr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595959" w:themeColor="text1" w:themeTint="A6"/>
                              <w:sz w:val="28"/>
                              <w:szCs w:val="28"/>
                            </w:rPr>
                            <w:t xml:space="preserve">     </w:t>
                          </w:r>
                        </w:p>
                      </w:sdtContent>
                    </w:sdt>
                    <w:p w:rsidR="00E25FD8" w:rsidRDefault="00E25FD8">
                      <w:pPr>
                        <w:pStyle w:val="a3"/>
                        <w:jc w:val="right"/>
                        <w:rPr>
                          <w:color w:val="595959" w:themeColor="text1" w:themeTint="A6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 anchorx="page" anchory="page"/>
              </v:shape>
            </w:pict>
          </w:r>
        </w:p>
      </w:sdtContent>
    </w:sdt>
    <w:p w:rsidR="00E25FD8" w:rsidRPr="000523D1" w:rsidRDefault="00E25FD8" w:rsidP="00E25FD8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5F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523D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бюджетное дошкольное</w:t>
      </w:r>
    </w:p>
    <w:p w:rsidR="00E25FD8" w:rsidRPr="000523D1" w:rsidRDefault="00E25FD8" w:rsidP="00E25FD8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3D1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образовательное учреждение общеразвивающего вида</w:t>
      </w:r>
    </w:p>
    <w:p w:rsidR="00E25FD8" w:rsidRDefault="00E25FD8" w:rsidP="00E25FD8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Копьёвский детский сад «Колосок»</w:t>
      </w:r>
    </w:p>
    <w:p w:rsidR="00E25FD8" w:rsidRDefault="00E25FD8" w:rsidP="00E25FD8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FD8" w:rsidRPr="000523D1" w:rsidRDefault="00E25FD8" w:rsidP="00E25FD8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FD8" w:rsidRPr="000523D1" w:rsidRDefault="00E25FD8" w:rsidP="00E25FD8">
      <w:pPr>
        <w:pStyle w:val="a3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0523D1">
        <w:rPr>
          <w:rFonts w:ascii="Times New Roman" w:hAnsi="Times New Roman" w:cs="Times New Roman"/>
          <w:color w:val="44546A" w:themeColor="text2"/>
          <w:sz w:val="28"/>
          <w:szCs w:val="28"/>
        </w:rPr>
        <w:t>ПРИНЯТО                                                                                       УТВЕРЖДЕНО</w:t>
      </w:r>
    </w:p>
    <w:p w:rsidR="00E25FD8" w:rsidRPr="000523D1" w:rsidRDefault="00E25FD8" w:rsidP="00E25FD8">
      <w:pPr>
        <w:pStyle w:val="a3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0523D1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Педагогическим советом                                   </w:t>
      </w:r>
      <w:r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           заведующей МБДОУ ОВ</w:t>
      </w:r>
    </w:p>
    <w:p w:rsidR="00E25FD8" w:rsidRDefault="00E25FD8" w:rsidP="00E25FD8">
      <w:pPr>
        <w:pStyle w:val="a3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0523D1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Протокол №____                                         </w:t>
      </w:r>
      <w:r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                Копьёвский детский</w:t>
      </w:r>
      <w:r w:rsidRPr="000523D1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44546A" w:themeColor="text2"/>
          <w:sz w:val="28"/>
          <w:szCs w:val="28"/>
        </w:rPr>
        <w:t>сад «Колосок»                                                                    _____ Л.А. Владимирова</w:t>
      </w:r>
    </w:p>
    <w:p w:rsidR="00E25FD8" w:rsidRPr="000523D1" w:rsidRDefault="00E25FD8" w:rsidP="00E25FD8">
      <w:pPr>
        <w:pStyle w:val="a3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             </w:t>
      </w:r>
    </w:p>
    <w:p w:rsidR="00E25FD8" w:rsidRPr="000523D1" w:rsidRDefault="00E25FD8" w:rsidP="00E25FD8">
      <w:pPr>
        <w:pStyle w:val="a3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0523D1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                              </w:t>
      </w:r>
    </w:p>
    <w:p w:rsidR="00E25FD8" w:rsidRPr="000523D1" w:rsidRDefault="00E25FD8" w:rsidP="00E25FD8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52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«__»_______2022 год                       </w:t>
      </w:r>
      <w:r w:rsidR="001B6BA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Приказ</w:t>
      </w:r>
      <w:r w:rsidRPr="00052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_____</w:t>
      </w:r>
    </w:p>
    <w:p w:rsidR="00E25FD8" w:rsidRPr="000523D1" w:rsidRDefault="00E25FD8" w:rsidP="00E25FD8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от «__» _______2022 год</w:t>
      </w:r>
    </w:p>
    <w:p w:rsidR="00E25FD8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Pr="001A2C48" w:rsidRDefault="00E25FD8" w:rsidP="00E25FD8">
      <w:pPr>
        <w:pStyle w:val="a3"/>
        <w:jc w:val="center"/>
        <w:rPr>
          <w:rFonts w:ascii="Times New Roman" w:hAnsi="Times New Roman" w:cs="Times New Roman"/>
          <w:b/>
          <w:color w:val="262626" w:themeColor="text1" w:themeTint="D9"/>
          <w:sz w:val="72"/>
          <w:szCs w:val="72"/>
        </w:rPr>
      </w:pPr>
      <w:r w:rsidRPr="001A2C48">
        <w:rPr>
          <w:rFonts w:ascii="Times New Roman" w:hAnsi="Times New Roman" w:cs="Times New Roman"/>
          <w:b/>
          <w:color w:val="262626" w:themeColor="text1" w:themeTint="D9"/>
          <w:sz w:val="72"/>
          <w:szCs w:val="72"/>
        </w:rPr>
        <w:t>РАБОЧАЯ</w:t>
      </w:r>
    </w:p>
    <w:p w:rsidR="00E25FD8" w:rsidRPr="001A2C48" w:rsidRDefault="00E25FD8" w:rsidP="00E25FD8">
      <w:pPr>
        <w:pStyle w:val="a3"/>
        <w:jc w:val="center"/>
        <w:rPr>
          <w:rFonts w:ascii="Times New Roman" w:hAnsi="Times New Roman" w:cs="Times New Roman"/>
          <w:b/>
          <w:color w:val="262626" w:themeColor="text1" w:themeTint="D9"/>
          <w:sz w:val="72"/>
          <w:szCs w:val="72"/>
        </w:rPr>
      </w:pPr>
      <w:r w:rsidRPr="001A2C48">
        <w:rPr>
          <w:rFonts w:ascii="Times New Roman" w:hAnsi="Times New Roman" w:cs="Times New Roman"/>
          <w:b/>
          <w:color w:val="262626" w:themeColor="text1" w:themeTint="D9"/>
          <w:sz w:val="72"/>
          <w:szCs w:val="72"/>
        </w:rPr>
        <w:t>ПРОГРАММА</w:t>
      </w:r>
    </w:p>
    <w:p w:rsidR="00E25FD8" w:rsidRDefault="00E25FD8" w:rsidP="00E25FD8">
      <w:pPr>
        <w:jc w:val="center"/>
        <w:rPr>
          <w:color w:val="5B9BD5" w:themeColor="accent1"/>
          <w:sz w:val="64"/>
          <w:szCs w:val="64"/>
        </w:rPr>
      </w:pPr>
      <w:r w:rsidRPr="001A2C48">
        <w:rPr>
          <w:rFonts w:ascii="Times New Roman" w:hAnsi="Times New Roman" w:cs="Times New Roman"/>
          <w:b/>
          <w:color w:val="262626" w:themeColor="text1" w:themeTint="D9"/>
          <w:sz w:val="72"/>
          <w:szCs w:val="72"/>
        </w:rPr>
        <w:t>ВОСПИТАНИЯ</w:t>
      </w:r>
    </w:p>
    <w:sdt>
      <w:sdtPr>
        <w:rPr>
          <w:rFonts w:ascii="Times New Roman" w:hAnsi="Times New Roman"/>
          <w:sz w:val="28"/>
          <w:szCs w:val="28"/>
        </w:rPr>
        <w:alias w:val="Подзаголовок"/>
        <w:tag w:val=""/>
        <w:id w:val="3383542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p w:rsidR="00E25FD8" w:rsidRDefault="00E25FD8" w:rsidP="00E25FD8">
          <w:pPr>
            <w:jc w:val="center"/>
            <w:rPr>
              <w:smallCaps/>
              <w:color w:val="404040" w:themeColor="text1" w:themeTint="BF"/>
              <w:sz w:val="36"/>
              <w:szCs w:val="36"/>
            </w:rPr>
          </w:pPr>
          <w:r w:rsidRPr="000523D1">
            <w:rPr>
              <w:rFonts w:ascii="Times New Roman" w:hAnsi="Times New Roman"/>
              <w:sz w:val="28"/>
              <w:szCs w:val="28"/>
            </w:rPr>
            <w:t>На</w:t>
          </w:r>
          <w:r>
            <w:rPr>
              <w:rFonts w:ascii="Times New Roman" w:hAnsi="Times New Roman"/>
              <w:sz w:val="28"/>
              <w:szCs w:val="28"/>
            </w:rPr>
            <w:t xml:space="preserve"> основе инновационной программы дошкольного образования</w:t>
          </w:r>
        </w:p>
      </w:sdtContent>
    </w:sdt>
    <w:p w:rsidR="00E25FD8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Pr="00856430" w:rsidRDefault="00E25FD8" w:rsidP="00E25FD8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FD04F4" w:rsidRPr="000523D1" w:rsidRDefault="00FD04F4" w:rsidP="000523D1"/>
    <w:p w:rsidR="00FD04F4" w:rsidRDefault="00856430" w:rsidP="00FD04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856430" w:rsidRDefault="00856430" w:rsidP="00FD04F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Пояснительная записка</w:t>
      </w:r>
      <w:r w:rsidR="000B5914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………………………………………………………………….3</w:t>
      </w:r>
    </w:p>
    <w:p w:rsidR="00856430" w:rsidRPr="00BC0A60" w:rsidRDefault="00856430" w:rsidP="00856430">
      <w:pPr>
        <w:pStyle w:val="a3"/>
        <w:jc w:val="both"/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r w:rsidRPr="00BC0A60">
        <w:rPr>
          <w:rFonts w:ascii="Times New Roman" w:eastAsia="Arial Unicode MS" w:hAnsi="Times New Roman" w:cs="Times New Roman"/>
          <w:b/>
          <w:bCs/>
          <w:color w:val="000000"/>
          <w:sz w:val="26"/>
          <w:szCs w:val="26"/>
          <w:lang w:eastAsia="ru-RU" w:bidi="ru-RU"/>
        </w:rPr>
        <w:t>Раздел I. Целевой раздел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1.1 Цель и задачи Программы воспитания</w:t>
      </w:r>
      <w:r w:rsidR="000B5914">
        <w:rPr>
          <w:rFonts w:ascii="Times New Roman" w:hAnsi="Times New Roman" w:cs="Times New Roman"/>
          <w:sz w:val="26"/>
          <w:szCs w:val="26"/>
        </w:rPr>
        <w:t>…………………………………………….6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 xml:space="preserve">1.2. Методологические основы </w:t>
      </w:r>
      <w:r w:rsidR="000B5914">
        <w:rPr>
          <w:rFonts w:ascii="Times New Roman" w:hAnsi="Times New Roman" w:cs="Times New Roman"/>
          <w:sz w:val="26"/>
          <w:szCs w:val="26"/>
        </w:rPr>
        <w:t xml:space="preserve">и принципы построения Программы </w:t>
      </w:r>
      <w:r w:rsidRPr="00BC0A60">
        <w:rPr>
          <w:rFonts w:ascii="Times New Roman" w:hAnsi="Times New Roman" w:cs="Times New Roman"/>
          <w:sz w:val="26"/>
          <w:szCs w:val="26"/>
        </w:rPr>
        <w:t>воспитания</w:t>
      </w:r>
      <w:r w:rsidR="00E30CCA">
        <w:rPr>
          <w:rFonts w:ascii="Times New Roman" w:hAnsi="Times New Roman" w:cs="Times New Roman"/>
          <w:sz w:val="26"/>
          <w:szCs w:val="26"/>
        </w:rPr>
        <w:t>...13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1.2.1. Уклад образовательной организации</w:t>
      </w:r>
      <w:r w:rsidR="000B5914">
        <w:rPr>
          <w:rFonts w:ascii="Times New Roman" w:hAnsi="Times New Roman" w:cs="Times New Roman"/>
          <w:sz w:val="26"/>
          <w:szCs w:val="26"/>
        </w:rPr>
        <w:t>…………………………………………...14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1.2.2. Воспитывающая среда ДОУ</w:t>
      </w:r>
      <w:r w:rsidR="000B5914">
        <w:rPr>
          <w:rFonts w:ascii="Times New Roman" w:hAnsi="Times New Roman" w:cs="Times New Roman"/>
          <w:sz w:val="26"/>
          <w:szCs w:val="26"/>
        </w:rPr>
        <w:t>…………………………………………………….15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1.2.3. Общности (сообщества) ДОУ</w:t>
      </w:r>
      <w:r w:rsidR="000B5914">
        <w:rPr>
          <w:rFonts w:ascii="Times New Roman" w:hAnsi="Times New Roman" w:cs="Times New Roman"/>
          <w:sz w:val="26"/>
          <w:szCs w:val="26"/>
        </w:rPr>
        <w:t>……………………………………………...……17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1.2.4. Социокультурный контекст</w:t>
      </w:r>
      <w:r w:rsidR="00E30CCA">
        <w:rPr>
          <w:rFonts w:ascii="Times New Roman" w:hAnsi="Times New Roman" w:cs="Times New Roman"/>
          <w:sz w:val="26"/>
          <w:szCs w:val="26"/>
        </w:rPr>
        <w:t>……………………………………………………..20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1.2.5. Деятельности и культурные практики в ДОУ</w:t>
      </w:r>
      <w:r w:rsidR="000B5914">
        <w:rPr>
          <w:rFonts w:ascii="Times New Roman" w:hAnsi="Times New Roman" w:cs="Times New Roman"/>
          <w:sz w:val="26"/>
          <w:szCs w:val="26"/>
        </w:rPr>
        <w:t>…………………………………20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1.3. Требования к планируемым</w:t>
      </w:r>
      <w:r w:rsidR="000B5914">
        <w:rPr>
          <w:rFonts w:ascii="Times New Roman" w:hAnsi="Times New Roman" w:cs="Times New Roman"/>
          <w:sz w:val="26"/>
          <w:szCs w:val="26"/>
        </w:rPr>
        <w:t xml:space="preserve"> результатам освоения Программы </w:t>
      </w:r>
      <w:r w:rsidRPr="00BC0A60">
        <w:rPr>
          <w:rFonts w:ascii="Times New Roman" w:hAnsi="Times New Roman" w:cs="Times New Roman"/>
          <w:sz w:val="26"/>
          <w:szCs w:val="26"/>
        </w:rPr>
        <w:t>воспитания</w:t>
      </w:r>
      <w:r w:rsidR="00E30CCA">
        <w:rPr>
          <w:rFonts w:ascii="Times New Roman" w:hAnsi="Times New Roman" w:cs="Times New Roman"/>
          <w:sz w:val="26"/>
          <w:szCs w:val="26"/>
        </w:rPr>
        <w:t>…24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1.3.1. Целевые ориентиры воспитательной работы для детей раннего возраста (от 1 до 3 лет)</w:t>
      </w:r>
      <w:r w:rsidR="00697287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…………………………………………………………………………………24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1.3.2. Целевые ориентиры воспитательной работы для детей дошкольного возраста (от 3 до 8 лет)</w:t>
      </w:r>
      <w:r w:rsidR="00697287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…………………………………………………………………………...25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Раздел II. Содержательный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2.1. Содержание воспитательной работы по направлениям воспитания</w:t>
      </w:r>
      <w:r w:rsidR="00697287">
        <w:rPr>
          <w:rFonts w:ascii="Times New Roman" w:hAnsi="Times New Roman" w:cs="Times New Roman"/>
          <w:sz w:val="26"/>
          <w:szCs w:val="26"/>
        </w:rPr>
        <w:t>…………...27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2.1.1. Патриотическое направление воспитания</w:t>
      </w:r>
      <w:r w:rsidR="00697287">
        <w:rPr>
          <w:rFonts w:ascii="Times New Roman" w:hAnsi="Times New Roman" w:cs="Times New Roman"/>
          <w:sz w:val="26"/>
          <w:szCs w:val="26"/>
        </w:rPr>
        <w:t>……………………………………..27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2.1.2. Социальное направление воспитания</w:t>
      </w:r>
      <w:r w:rsidR="00697287">
        <w:rPr>
          <w:rFonts w:ascii="Times New Roman" w:hAnsi="Times New Roman" w:cs="Times New Roman"/>
          <w:sz w:val="26"/>
          <w:szCs w:val="26"/>
        </w:rPr>
        <w:t>………………………………………….29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2.1.3. Познавательное направление воспитания</w:t>
      </w:r>
      <w:r w:rsidR="00697287">
        <w:rPr>
          <w:rFonts w:ascii="Times New Roman" w:hAnsi="Times New Roman" w:cs="Times New Roman"/>
          <w:sz w:val="26"/>
          <w:szCs w:val="26"/>
        </w:rPr>
        <w:t>……………………………………..31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2.1.4. Физическое и оздоровительное направление воспитания</w:t>
      </w:r>
      <w:r w:rsidR="00697287">
        <w:rPr>
          <w:rFonts w:ascii="Times New Roman" w:hAnsi="Times New Roman" w:cs="Times New Roman"/>
          <w:sz w:val="26"/>
          <w:szCs w:val="26"/>
        </w:rPr>
        <w:t>……………………32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2.1.5. Трудовое направление воспитания</w:t>
      </w:r>
      <w:r w:rsidR="00697287">
        <w:rPr>
          <w:rFonts w:ascii="Times New Roman" w:hAnsi="Times New Roman" w:cs="Times New Roman"/>
          <w:sz w:val="26"/>
          <w:szCs w:val="26"/>
        </w:rPr>
        <w:t>…………………………………………….34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2.1.6. Этико-эстетическое направление воспитания</w:t>
      </w:r>
      <w:r w:rsidR="00697287">
        <w:rPr>
          <w:rFonts w:ascii="Times New Roman" w:hAnsi="Times New Roman" w:cs="Times New Roman"/>
          <w:sz w:val="26"/>
          <w:szCs w:val="26"/>
        </w:rPr>
        <w:t>…………………………………36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2.2. Особенности реализации воспитательного процесса</w:t>
      </w:r>
      <w:r w:rsidR="00697287">
        <w:rPr>
          <w:rFonts w:ascii="Times New Roman" w:hAnsi="Times New Roman" w:cs="Times New Roman"/>
          <w:sz w:val="26"/>
          <w:szCs w:val="26"/>
        </w:rPr>
        <w:t>……………………………38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2.3. Особенности взаимодействия педагогического коллектива с семьями восп</w:t>
      </w:r>
      <w:r w:rsidRPr="00BC0A60">
        <w:rPr>
          <w:rFonts w:ascii="Times New Roman" w:hAnsi="Times New Roman" w:cs="Times New Roman"/>
          <w:sz w:val="26"/>
          <w:szCs w:val="26"/>
        </w:rPr>
        <w:t>и</w:t>
      </w:r>
      <w:r w:rsidRPr="00BC0A60">
        <w:rPr>
          <w:rFonts w:ascii="Times New Roman" w:hAnsi="Times New Roman" w:cs="Times New Roman"/>
          <w:sz w:val="26"/>
          <w:szCs w:val="26"/>
        </w:rPr>
        <w:t>танников в процессе реализации Программы воспитания</w:t>
      </w:r>
      <w:r w:rsidR="00697287">
        <w:rPr>
          <w:rFonts w:ascii="Times New Roman" w:hAnsi="Times New Roman" w:cs="Times New Roman"/>
          <w:sz w:val="26"/>
          <w:szCs w:val="26"/>
        </w:rPr>
        <w:t>…………………………..40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Раздел III. Организационный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3.1. Общие требования к условиям реализации Программы воспитания</w:t>
      </w:r>
      <w:r w:rsidR="00697287">
        <w:rPr>
          <w:rFonts w:ascii="Times New Roman" w:hAnsi="Times New Roman" w:cs="Times New Roman"/>
          <w:sz w:val="26"/>
          <w:szCs w:val="26"/>
        </w:rPr>
        <w:t>…………..45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3.2. Взаимодействия взрослого с детьми. События ДОУ</w:t>
      </w:r>
      <w:r w:rsidR="00697287">
        <w:rPr>
          <w:rFonts w:ascii="Times New Roman" w:hAnsi="Times New Roman" w:cs="Times New Roman"/>
          <w:sz w:val="26"/>
          <w:szCs w:val="26"/>
        </w:rPr>
        <w:t>……………………………47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3.3. Организация предметно-пространственной среды</w:t>
      </w:r>
      <w:r w:rsidR="00697287">
        <w:rPr>
          <w:rFonts w:ascii="Times New Roman" w:hAnsi="Times New Roman" w:cs="Times New Roman"/>
          <w:sz w:val="26"/>
          <w:szCs w:val="26"/>
        </w:rPr>
        <w:t>……………………………...48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3.4. Кадровое обеспечение воспитательного процесса</w:t>
      </w:r>
      <w:r w:rsidR="00697287">
        <w:rPr>
          <w:rFonts w:ascii="Times New Roman" w:hAnsi="Times New Roman" w:cs="Times New Roman"/>
          <w:sz w:val="26"/>
          <w:szCs w:val="26"/>
        </w:rPr>
        <w:t>………………………………</w:t>
      </w:r>
      <w:r w:rsidR="00E30CCA">
        <w:rPr>
          <w:rFonts w:ascii="Times New Roman" w:hAnsi="Times New Roman" w:cs="Times New Roman"/>
          <w:sz w:val="26"/>
          <w:szCs w:val="26"/>
        </w:rPr>
        <w:t>49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3.5. Нормативно-методическое обеспечение реализации Программы</w:t>
      </w:r>
    </w:p>
    <w:p w:rsidR="00856430" w:rsidRPr="00BC0A60" w:rsidRDefault="00697287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В</w:t>
      </w:r>
      <w:r w:rsidR="00856430" w:rsidRPr="00BC0A60">
        <w:rPr>
          <w:rFonts w:ascii="Times New Roman" w:hAnsi="Times New Roman" w:cs="Times New Roman"/>
          <w:sz w:val="26"/>
          <w:szCs w:val="26"/>
        </w:rPr>
        <w:t>оспитания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……………………………………………………………………………..49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3.6. Примерный календарный план воспитательной работы</w:t>
      </w:r>
      <w:r w:rsidR="00697287">
        <w:rPr>
          <w:rFonts w:ascii="Times New Roman" w:hAnsi="Times New Roman" w:cs="Times New Roman"/>
          <w:sz w:val="26"/>
          <w:szCs w:val="26"/>
        </w:rPr>
        <w:t>………………………</w:t>
      </w:r>
      <w:r w:rsidR="00E30CCA">
        <w:rPr>
          <w:rFonts w:ascii="Times New Roman" w:hAnsi="Times New Roman" w:cs="Times New Roman"/>
          <w:sz w:val="26"/>
          <w:szCs w:val="26"/>
        </w:rPr>
        <w:t>..51</w:t>
      </w:r>
    </w:p>
    <w:p w:rsidR="00856430" w:rsidRPr="00BC0A60" w:rsidRDefault="00856430" w:rsidP="00856430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BC0A60">
        <w:rPr>
          <w:rFonts w:ascii="Times New Roman" w:hAnsi="Times New Roman" w:cs="Times New Roman"/>
          <w:sz w:val="26"/>
          <w:szCs w:val="26"/>
        </w:rPr>
        <w:t>Приложение 1. Календарный пл</w:t>
      </w:r>
      <w:r w:rsidR="00DD4F4C" w:rsidRPr="00BC0A60">
        <w:rPr>
          <w:rFonts w:ascii="Times New Roman" w:hAnsi="Times New Roman" w:cs="Times New Roman"/>
          <w:sz w:val="26"/>
          <w:szCs w:val="26"/>
        </w:rPr>
        <w:t>ан воспитательной работы на 2022-2023</w:t>
      </w:r>
      <w:r w:rsidRPr="00BC0A60">
        <w:rPr>
          <w:rFonts w:ascii="Times New Roman" w:hAnsi="Times New Roman" w:cs="Times New Roman"/>
          <w:sz w:val="26"/>
          <w:szCs w:val="26"/>
        </w:rPr>
        <w:t xml:space="preserve"> учебный год</w:t>
      </w:r>
    </w:p>
    <w:p w:rsidR="00856430" w:rsidRDefault="00856430" w:rsidP="008564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C0A60" w:rsidRDefault="00BC0A60" w:rsidP="00856430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  <w:lang w:bidi="ru-RU"/>
        </w:rPr>
      </w:pPr>
    </w:p>
    <w:p w:rsidR="00BC0A60" w:rsidRDefault="00BC0A60" w:rsidP="00856430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  <w:lang w:bidi="ru-RU"/>
        </w:rPr>
      </w:pPr>
    </w:p>
    <w:p w:rsidR="00BC0A60" w:rsidRDefault="00BC0A60" w:rsidP="00856430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  <w:lang w:bidi="ru-RU"/>
        </w:rPr>
      </w:pPr>
    </w:p>
    <w:p w:rsidR="000523D1" w:rsidRDefault="000523D1" w:rsidP="00856430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  <w:lang w:bidi="ru-RU"/>
        </w:rPr>
      </w:pPr>
    </w:p>
    <w:p w:rsidR="005202BA" w:rsidRDefault="005202BA" w:rsidP="00856430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  <w:lang w:bidi="ru-RU"/>
        </w:rPr>
      </w:pPr>
    </w:p>
    <w:p w:rsidR="005202BA" w:rsidRDefault="005202BA" w:rsidP="00856430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  <w:lang w:bidi="ru-RU"/>
        </w:rPr>
      </w:pPr>
    </w:p>
    <w:p w:rsidR="00E30CCA" w:rsidRDefault="00E30CCA" w:rsidP="00856430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  <w:lang w:bidi="ru-RU"/>
        </w:rPr>
      </w:pPr>
    </w:p>
    <w:p w:rsidR="00856430" w:rsidRPr="005971AD" w:rsidRDefault="00856430" w:rsidP="00856430">
      <w:pPr>
        <w:pStyle w:val="a3"/>
        <w:jc w:val="center"/>
        <w:rPr>
          <w:rFonts w:ascii="Times New Roman" w:hAnsi="Times New Roman" w:cs="Times New Roman"/>
          <w:b/>
          <w:bCs/>
          <w:sz w:val="26"/>
          <w:szCs w:val="26"/>
          <w:lang w:bidi="ru-RU"/>
        </w:rPr>
      </w:pPr>
      <w:r w:rsidRPr="005971AD">
        <w:rPr>
          <w:rFonts w:ascii="Times New Roman" w:hAnsi="Times New Roman" w:cs="Times New Roman"/>
          <w:b/>
          <w:bCs/>
          <w:sz w:val="26"/>
          <w:szCs w:val="26"/>
          <w:lang w:bidi="ru-RU"/>
        </w:rPr>
        <w:lastRenderedPageBreak/>
        <w:t>Пояснительная записка</w:t>
      </w:r>
    </w:p>
    <w:p w:rsidR="00856430" w:rsidRDefault="00856430" w:rsidP="008564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F2AD3" w:rsidRDefault="00856430" w:rsidP="00CF2AD3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Рабочая программа воспитания для образовательных организаций, реал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зующих образовательные программы дошкольного образования (далее - Програ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м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ма, Примерная программа, Программа воспитания), предусматривает обеспечение процесса разработки рабочей программы воспитания на основе требований Фед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рального закона от 31 июля 2020 г. № 304-ФЗ «О внесении изменений в Федерал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ь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ный закон «Об образовании в Российской Федерации» по вопросам воспитания обучающихся» с учетом Плана мероприятий по реализации в 2021-2025 годах Стратегии развития воспитания в Российской Федерации на период до 2025 года, федерального государственного образовательного стандарта дошкольного образ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вания.</w:t>
      </w:r>
    </w:p>
    <w:p w:rsidR="00CF2AD3" w:rsidRDefault="00856430" w:rsidP="00CF2AD3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Работа по воспитанию, формированию и развитию личности обучающихся в дошкольных образовате</w:t>
      </w:r>
      <w:r w:rsidR="004800E5">
        <w:rPr>
          <w:rFonts w:ascii="Times New Roman" w:hAnsi="Times New Roman" w:cs="Times New Roman"/>
          <w:sz w:val="26"/>
          <w:szCs w:val="26"/>
          <w:lang w:eastAsia="ru-RU" w:bidi="ru-RU"/>
        </w:rPr>
        <w:t>льных организациях в МБДОУ ОВ «Копьёвский детский сад «Колосок»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предполагает преемственность по отношению к достижению восп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тательных целей начального общего образования (далее - НОО)</w:t>
      </w:r>
      <w:r w:rsidR="004800E5">
        <w:rPr>
          <w:rFonts w:ascii="Times New Roman" w:hAnsi="Times New Roman" w:cs="Times New Roman"/>
          <w:sz w:val="26"/>
          <w:szCs w:val="26"/>
          <w:lang w:eastAsia="ru-RU" w:bidi="ru-RU"/>
        </w:rPr>
        <w:t>, к реализации И</w:t>
      </w:r>
      <w:r w:rsidR="004800E5">
        <w:rPr>
          <w:rFonts w:ascii="Times New Roman" w:hAnsi="Times New Roman" w:cs="Times New Roman"/>
          <w:sz w:val="26"/>
          <w:szCs w:val="26"/>
          <w:lang w:eastAsia="ru-RU" w:bidi="ru-RU"/>
        </w:rPr>
        <w:t>н</w:t>
      </w:r>
      <w:r w:rsidR="004800E5">
        <w:rPr>
          <w:rFonts w:ascii="Times New Roman" w:hAnsi="Times New Roman" w:cs="Times New Roman"/>
          <w:sz w:val="26"/>
          <w:szCs w:val="26"/>
          <w:lang w:eastAsia="ru-RU" w:bidi="ru-RU"/>
        </w:rPr>
        <w:t>новационной программы дошкольного образования</w:t>
      </w:r>
      <w:r w:rsidR="00FA4B9F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под редакцией Н.Е.Вераксы, Т.С. Комаровой, Э.М.Дорофеевой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, одобренной федеральным учебно-методическим объединением по о</w:t>
      </w:r>
      <w:r w:rsidR="00507725"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бщему образованию (протокол от 2 июня№ 2/20</w:t>
      </w: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) и размещенной на портале </w:t>
      </w:r>
      <w:hyperlink r:id="rId7" w:history="1">
        <w:r w:rsidRPr="00CF2AD3">
          <w:rPr>
            <w:rStyle w:val="a9"/>
            <w:rFonts w:ascii="Times New Roman" w:eastAsia="Times New Roman" w:hAnsi="Times New Roman" w:cs="Times New Roman"/>
            <w:sz w:val="26"/>
            <w:szCs w:val="26"/>
            <w:lang w:eastAsia="ru-RU" w:bidi="en-US"/>
          </w:rPr>
          <w:t>https</w:t>
        </w:r>
        <w:r w:rsidRPr="00CF2AD3">
          <w:rPr>
            <w:rStyle w:val="a9"/>
            <w:rFonts w:ascii="Times New Roman" w:eastAsia="Times New Roman" w:hAnsi="Times New Roman" w:cs="Times New Roman"/>
            <w:sz w:val="26"/>
            <w:szCs w:val="26"/>
            <w:lang w:eastAsia="ru-RU" w:bidi="ru-RU"/>
          </w:rPr>
          <w:t>://</w:t>
        </w:r>
        <w:r w:rsidRPr="00CF2AD3">
          <w:rPr>
            <w:rStyle w:val="a9"/>
            <w:rFonts w:ascii="Times New Roman" w:eastAsia="Times New Roman" w:hAnsi="Times New Roman" w:cs="Times New Roman"/>
            <w:sz w:val="26"/>
            <w:szCs w:val="26"/>
            <w:lang w:eastAsia="ru-RU" w:bidi="en-US"/>
          </w:rPr>
          <w:t>fgosreestr</w:t>
        </w:r>
        <w:r w:rsidRPr="00CF2AD3">
          <w:rPr>
            <w:rStyle w:val="a9"/>
            <w:rFonts w:ascii="Times New Roman" w:eastAsia="Times New Roman" w:hAnsi="Times New Roman" w:cs="Times New Roman"/>
            <w:sz w:val="26"/>
            <w:szCs w:val="26"/>
            <w:lang w:eastAsia="ru-RU" w:bidi="ru-RU"/>
          </w:rPr>
          <w:t>.</w:t>
        </w:r>
        <w:r w:rsidRPr="00CF2AD3">
          <w:rPr>
            <w:rStyle w:val="a9"/>
            <w:rFonts w:ascii="Times New Roman" w:eastAsia="Times New Roman" w:hAnsi="Times New Roman" w:cs="Times New Roman"/>
            <w:sz w:val="26"/>
            <w:szCs w:val="26"/>
            <w:lang w:eastAsia="ru-RU" w:bidi="en-US"/>
          </w:rPr>
          <w:t>ru</w:t>
        </w:r>
      </w:hyperlink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ДОО</w:t>
      </w:r>
      <w:r w:rsidR="00856430" w:rsidRPr="00CF2AD3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руководствуется определением понятия «образовательная программа», предложенным в Федеральном законе от 29 дек</w:t>
      </w:r>
      <w:r w:rsidR="00942CA5">
        <w:rPr>
          <w:rFonts w:ascii="Times New Roman" w:hAnsi="Times New Roman" w:cs="Times New Roman"/>
          <w:sz w:val="26"/>
          <w:szCs w:val="26"/>
          <w:lang w:eastAsia="ru-RU" w:bidi="ru-RU"/>
        </w:rPr>
        <w:t>абря 2012 г. № 273-ФЗ «Об образ</w:t>
      </w:r>
      <w:r w:rsidR="00942CA5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="00856430"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вании в Российской Федерации» (далее - Федеральный закон): «образовательная программа - комплекс основных характеристик образования (объем, содержание, планируемые результаты) и организационно-педагогических условий, который представлен в виде учебного плана, календарного учебного графика, рабочих пр</w:t>
      </w:r>
      <w:r w:rsidR="00856430"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="00856430"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грамм учебных предметов, курсов, дисциплин (модулей), иных компонентов, оц</w:t>
      </w:r>
      <w:r w:rsidR="00856430"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="00856430"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ночных и методических материалов, а также предусмотренных настоящим Фед</w:t>
      </w:r>
      <w:r w:rsidR="00856430"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="00856430"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ральным законом случаях в виде рабочей программы воспитания, календарного плана воспитательной работы, форм аттестации».</w:t>
      </w:r>
    </w:p>
    <w:p w:rsidR="00856430" w:rsidRPr="00CF2AD3" w:rsidRDefault="00856430" w:rsidP="00CF2AD3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>Рабочая программа воспитания разработана рабочей группой педагогов Орджоникидзевского района в соответствии с нормативными документами:</w:t>
      </w:r>
    </w:p>
    <w:p w:rsidR="00856430" w:rsidRPr="00CF2AD3" w:rsidRDefault="00856430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- Конституцией РФ (ред. от 04.07.2020), ст.67, п.4;</w:t>
      </w:r>
    </w:p>
    <w:p w:rsidR="00856430" w:rsidRPr="00CF2AD3" w:rsidRDefault="00856430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- Федеральным законом от 29.12.2012г. № 273-ФЗ «Об образовании в Ро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с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сийской Федерации»;</w:t>
      </w:r>
    </w:p>
    <w:p w:rsidR="00856430" w:rsidRPr="00CF2AD3" w:rsidRDefault="00856430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Федеральным законом от 31.07.2020 г. «304-ФЗ «О внесении 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изменений в Федеральный закон «Об образовании в Российской Федерации» по вопросам во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с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питания обучающихся;</w:t>
      </w:r>
    </w:p>
    <w:p w:rsidR="00856430" w:rsidRPr="00CF2AD3" w:rsidRDefault="00856430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- Федеральным государственным образовательным стандартом дошкол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ь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ного образования № 1155 от 17.10.2013г.;</w:t>
      </w:r>
    </w:p>
    <w:p w:rsidR="00856430" w:rsidRPr="00CF2AD3" w:rsidRDefault="00856430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- Указом Президента Российской Федерации Путина В.В. от 07.05.2018 № 204 «О национальных целях и стратегических задачах развития Российской Фед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е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рации на период до 2024 года»;</w:t>
      </w:r>
    </w:p>
    <w:p w:rsidR="005971AD" w:rsidRDefault="00856430" w:rsidP="005971AD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- Стратегией развития воспитания в РФ на период до 2025 года, утве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р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жденная распоряжением Правительст</w:t>
      </w:r>
      <w:r w:rsidR="005971AD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ва РФ от 29.05.2015 г. № 996-р.</w:t>
      </w:r>
    </w:p>
    <w:p w:rsidR="00856430" w:rsidRPr="00CF2AD3" w:rsidRDefault="00856430" w:rsidP="00BC0A60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lastRenderedPageBreak/>
        <w:t xml:space="preserve">- </w:t>
      </w:r>
      <w:r w:rsidR="009B7D07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 xml:space="preserve">Инновационной 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 xml:space="preserve"> программой</w:t>
      </w:r>
      <w:r w:rsidR="009B7D07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 xml:space="preserve"> дошкольного образования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 xml:space="preserve"> воспитания, одо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б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ренной решением федерального учебно-методического объединения по общему о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б</w:t>
      </w: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разованию от 01 июля 2021г. № 2/21;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 xml:space="preserve">- </w:t>
      </w:r>
      <w:r w:rsidR="00856430"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Методическими рекомендациями по разработке программ воспитания ФГБНУ «Институт стратегии развития образования Российской академии обр</w:t>
      </w:r>
      <w:r w:rsidR="00856430"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а</w:t>
      </w:r>
      <w:r w:rsidR="00856430"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зования» (</w:t>
      </w:r>
      <w:hyperlink r:id="rId8" w:history="1">
        <w:r w:rsidR="00856430" w:rsidRPr="00CF2AD3">
          <w:rPr>
            <w:rStyle w:val="a9"/>
            <w:rFonts w:ascii="Times New Roman" w:eastAsia="Times New Roman" w:hAnsi="Times New Roman" w:cs="Times New Roman"/>
            <w:i/>
            <w:iCs/>
            <w:sz w:val="26"/>
            <w:szCs w:val="26"/>
            <w:lang w:eastAsia="ru-RU" w:bidi="en-US"/>
          </w:rPr>
          <w:t>http</w:t>
        </w:r>
        <w:r w:rsidR="00856430" w:rsidRPr="00CF2AD3">
          <w:rPr>
            <w:rStyle w:val="a9"/>
            <w:rFonts w:ascii="Times New Roman" w:eastAsia="Times New Roman" w:hAnsi="Times New Roman" w:cs="Times New Roman"/>
            <w:i/>
            <w:iCs/>
            <w:sz w:val="26"/>
            <w:szCs w:val="26"/>
            <w:lang w:eastAsia="ru-RU" w:bidi="ru-RU"/>
          </w:rPr>
          <w:t>://</w:t>
        </w:r>
        <w:r w:rsidR="00856430" w:rsidRPr="00CF2AD3">
          <w:rPr>
            <w:rStyle w:val="a9"/>
            <w:rFonts w:ascii="Times New Roman" w:eastAsia="Times New Roman" w:hAnsi="Times New Roman" w:cs="Times New Roman"/>
            <w:i/>
            <w:iCs/>
            <w:sz w:val="26"/>
            <w:szCs w:val="26"/>
            <w:lang w:eastAsia="ru-RU" w:bidi="en-US"/>
          </w:rPr>
          <w:t>form</w:t>
        </w:r>
        <w:r w:rsidR="00856430" w:rsidRPr="00CF2AD3">
          <w:rPr>
            <w:rStyle w:val="a9"/>
            <w:rFonts w:ascii="Times New Roman" w:eastAsia="Times New Roman" w:hAnsi="Times New Roman" w:cs="Times New Roman"/>
            <w:i/>
            <w:iCs/>
            <w:sz w:val="26"/>
            <w:szCs w:val="26"/>
            <w:lang w:eastAsia="ru-RU" w:bidi="ru-RU"/>
          </w:rPr>
          <w:t>.</w:t>
        </w:r>
        <w:r w:rsidR="00856430" w:rsidRPr="00CF2AD3">
          <w:rPr>
            <w:rStyle w:val="a9"/>
            <w:rFonts w:ascii="Times New Roman" w:eastAsia="Times New Roman" w:hAnsi="Times New Roman" w:cs="Times New Roman"/>
            <w:i/>
            <w:iCs/>
            <w:sz w:val="26"/>
            <w:szCs w:val="26"/>
            <w:lang w:eastAsia="ru-RU" w:bidi="en-US"/>
          </w:rPr>
          <w:t>instrao</w:t>
        </w:r>
        <w:r w:rsidR="00856430" w:rsidRPr="00CF2AD3">
          <w:rPr>
            <w:rStyle w:val="a9"/>
            <w:rFonts w:ascii="Times New Roman" w:eastAsia="Times New Roman" w:hAnsi="Times New Roman" w:cs="Times New Roman"/>
            <w:i/>
            <w:iCs/>
            <w:sz w:val="26"/>
            <w:szCs w:val="26"/>
            <w:lang w:eastAsia="ru-RU" w:bidi="ru-RU"/>
          </w:rPr>
          <w:t>.</w:t>
        </w:r>
        <w:r w:rsidR="00856430" w:rsidRPr="00CF2AD3">
          <w:rPr>
            <w:rStyle w:val="a9"/>
            <w:rFonts w:ascii="Times New Roman" w:eastAsia="Times New Roman" w:hAnsi="Times New Roman" w:cs="Times New Roman"/>
            <w:i/>
            <w:iCs/>
            <w:sz w:val="26"/>
            <w:szCs w:val="26"/>
            <w:lang w:eastAsia="ru-RU" w:bidi="en-US"/>
          </w:rPr>
          <w:t>ru</w:t>
        </w:r>
      </w:hyperlink>
      <w:r w:rsidR="00856430" w:rsidRPr="00CF2AD3"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  <w:t>).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Программа воспитания является компонентом основной образовательной программы дошкольного образования. В связи с этим структура Программы восп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тания включает три раздела - целевой, содержательный и организационный, в ка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ж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дом из них предусматривается обязательная часть и часть, формируемая участн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ками образовательных отношений.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Под воспитанием понимается «деятельность, направленная на развитие ли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ч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ности, создание условий для самоопределения и социализации обучающихся на о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нове социокультурных, духовно-нравственных ценностей и принятых в росси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й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ском обществе правил и норм поведения в интересах человека, семьи, общества и государства, формирование у обучающихся чувства патриотизма, гражданственн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сти, уважения к памяти защитников Отечества и подвигам Героев Отечества, зак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среде».</w:t>
      </w:r>
    </w:p>
    <w:p w:rsidR="00CF2AD3" w:rsidRDefault="009B7D07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Инновационной программы дошкольного образования</w:t>
      </w:r>
      <w:r w:rsidR="00507725"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основана на вопл</w:t>
      </w:r>
      <w:r w:rsidR="00507725"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</w:t>
      </w:r>
      <w:r w:rsidR="00507725"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щении национального воспитательного идеала, который понимается как высшая цель образования, нравственное (идеальное) представление о человеке.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 основе процесса воспитания детей в ДОО должны лежать конституцио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ные и национальные ценности российского общества.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Целевые ориентиры следует рассматривать как возрастные характеристики возможных достижений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ab/>
        <w:t>ребенка, которые коррелируют с портретом выпускника ДОО и с базовыми духовно-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softHyphen/>
        <w:t>нравственными ценностями. Планируемые результаты определяют направления для разработчиков рабочей программы воспитания.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 учетом особенностей социокультурной среды, в которой воспитывается ребенок, в рабочей программе воспитания необходимо отразить взаимодействие участников образо</w:t>
      </w:r>
      <w:r w:rsidR="00FA4B9F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вательных отношений МБДОУ ОВ «Копьёвский детский сад «Колосок»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со всеми субъектами образовательных отношений. Только при подо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б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ном подходе возможно воспитать гражданина и патриота, раскрыть способности и таланты детей, подготовить их к жизни в высокотехнологичном, конкурентном обществе.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Для того чтобы эти ценности осваивались ребёнком, они должны найти свое отражение в основных направлениях воспитательной работы ДОУ.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Ценности </w:t>
      </w:r>
      <w:r w:rsidRPr="00CF2AD3"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t xml:space="preserve">Родины 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и </w:t>
      </w:r>
      <w:r w:rsidRPr="00CF2AD3"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t xml:space="preserve">природы 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лежат в основе патриотического направления воспитания.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Ценности </w:t>
      </w:r>
      <w:r w:rsidRPr="00CF2AD3"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t>человека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, </w:t>
      </w:r>
      <w:r w:rsidRPr="00CF2AD3"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t>семьи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, </w:t>
      </w:r>
      <w:r w:rsidRPr="00CF2AD3"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t>дружбы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, сотрудничества лежат в основе соц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ального направления воспитания.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Ценность </w:t>
      </w:r>
      <w:r w:rsidRPr="00CF2AD3"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t xml:space="preserve">знания 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лежит в основе познавательного направления воспитания.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Ценность </w:t>
      </w:r>
      <w:r w:rsidRPr="00CF2AD3"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t xml:space="preserve">здоровья 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лежит в основе физического и оздоровительного напра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ления воспитания.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lastRenderedPageBreak/>
        <w:t xml:space="preserve">Ценность </w:t>
      </w:r>
      <w:r w:rsidRPr="00CF2AD3"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t xml:space="preserve">труда 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лежит в основе трудового направления воспитания.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Ценности </w:t>
      </w:r>
      <w:r w:rsidRPr="00CF2AD3"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t xml:space="preserve">культуры 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и </w:t>
      </w:r>
      <w:r w:rsidRPr="00CF2AD3"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t xml:space="preserve">красоты 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лежат в основе этико-эстетического напра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ления воспитания.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Реализация </w:t>
      </w:r>
      <w:r w:rsidR="009B7D07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инновационной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программы</w:t>
      </w:r>
      <w:r w:rsidR="009B7D07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дошкольного образования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основана на взаимодействии с разными субъектами образовательных отношений.</w:t>
      </w:r>
    </w:p>
    <w:p w:rsid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ДОО в части, формируемой участниками образовательных отношений, д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полняет приоритетные направления воспитания с учетом реализуемой основной образовательной программы, региональной и муниципальной специфики реализ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а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ции Стратегии развития воспитания в Российской Федерации на период до 2025 года, того, что воспитательные задачи, согласно федеральному государственному образовательному стандарту дошкольного обра</w:t>
      </w:r>
      <w:r w:rsid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зования (далее - ФГОС ДО), реал</w:t>
      </w:r>
      <w:r w:rsidR="00CF2AD3"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</w:t>
      </w:r>
      <w:r w:rsidR="00CF2AD3"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зуются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в рамках образовательных областей - социально- коммуникативного, позн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а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вательного, речевого, художественно-эстетического развития, физического разв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</w:t>
      </w: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тия.</w:t>
      </w:r>
    </w:p>
    <w:p w:rsidR="00507725" w:rsidRPr="00CF2AD3" w:rsidRDefault="00507725" w:rsidP="00CF2AD3">
      <w:pPr>
        <w:pStyle w:val="a3"/>
        <w:ind w:firstLine="709"/>
        <w:jc w:val="both"/>
        <w:rPr>
          <w:rFonts w:ascii="Times New Roman" w:hAnsi="Times New Roman" w:cs="Times New Roman"/>
          <w:i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Реализация Программы воспитания предполагает социальное партнерство с другими организациями.</w:t>
      </w:r>
    </w:p>
    <w:p w:rsidR="00507725" w:rsidRPr="00CF2AD3" w:rsidRDefault="00507725" w:rsidP="00CF2AD3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Pr="00507725" w:rsidRDefault="00507725" w:rsidP="00507725">
      <w:pPr>
        <w:pStyle w:val="aa"/>
        <w:widowControl w:val="0"/>
        <w:numPr>
          <w:ilvl w:val="0"/>
          <w:numId w:val="4"/>
        </w:numPr>
        <w:tabs>
          <w:tab w:val="left" w:pos="2977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  <w:r w:rsidRPr="00507725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  <w:t>ЦЕЛЕВОЙ РАЗДЕЛ</w:t>
      </w:r>
    </w:p>
    <w:p w:rsid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</w:p>
    <w:p w:rsidR="00507725" w:rsidRDefault="00507725" w:rsidP="00132A51">
      <w:pPr>
        <w:pStyle w:val="a3"/>
        <w:numPr>
          <w:ilvl w:val="1"/>
          <w:numId w:val="47"/>
        </w:numPr>
        <w:jc w:val="center"/>
        <w:rPr>
          <w:rFonts w:ascii="Times New Roman" w:hAnsi="Times New Roman" w:cs="Times New Roman"/>
          <w:b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b/>
          <w:sz w:val="26"/>
          <w:szCs w:val="26"/>
          <w:lang w:eastAsia="ru-RU" w:bidi="ru-RU"/>
        </w:rPr>
        <w:t>Цель и задачи Программы воспитания</w:t>
      </w:r>
    </w:p>
    <w:p w:rsidR="00132A51" w:rsidRDefault="00132A51" w:rsidP="00132A51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 w:bidi="ru-RU"/>
        </w:rPr>
      </w:pPr>
    </w:p>
    <w:p w:rsidR="0036786F" w:rsidRDefault="00132A51" w:rsidP="00132A5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A51">
        <w:rPr>
          <w:rFonts w:ascii="Times New Roman" w:hAnsi="Times New Roman" w:cs="Times New Roman"/>
          <w:sz w:val="26"/>
          <w:szCs w:val="26"/>
        </w:rPr>
        <w:t>Целью разработки и реализации программы воспитания является формир</w:t>
      </w:r>
      <w:r w:rsidRPr="00132A51">
        <w:rPr>
          <w:rFonts w:ascii="Times New Roman" w:hAnsi="Times New Roman" w:cs="Times New Roman"/>
          <w:sz w:val="26"/>
          <w:szCs w:val="26"/>
        </w:rPr>
        <w:t>о</w:t>
      </w:r>
      <w:r w:rsidRPr="00132A51">
        <w:rPr>
          <w:rFonts w:ascii="Times New Roman" w:hAnsi="Times New Roman" w:cs="Times New Roman"/>
          <w:sz w:val="26"/>
          <w:szCs w:val="26"/>
        </w:rPr>
        <w:t>вание гармонично развитой высоконравственной личности, разделяющей росси</w:t>
      </w:r>
      <w:r w:rsidRPr="00132A51">
        <w:rPr>
          <w:rFonts w:ascii="Times New Roman" w:hAnsi="Times New Roman" w:cs="Times New Roman"/>
          <w:sz w:val="26"/>
          <w:szCs w:val="26"/>
        </w:rPr>
        <w:t>й</w:t>
      </w:r>
      <w:r w:rsidRPr="00132A51">
        <w:rPr>
          <w:rFonts w:ascii="Times New Roman" w:hAnsi="Times New Roman" w:cs="Times New Roman"/>
          <w:sz w:val="26"/>
          <w:szCs w:val="26"/>
        </w:rPr>
        <w:t>ские традиционные духовные ценности, обладающей актуальными знаниями и умениями способной реализовать свой потенциал в условиях современного общ</w:t>
      </w:r>
      <w:r w:rsidRPr="00132A51">
        <w:rPr>
          <w:rFonts w:ascii="Times New Roman" w:hAnsi="Times New Roman" w:cs="Times New Roman"/>
          <w:sz w:val="26"/>
          <w:szCs w:val="26"/>
        </w:rPr>
        <w:t>е</w:t>
      </w:r>
      <w:r w:rsidRPr="00132A51">
        <w:rPr>
          <w:rFonts w:ascii="Times New Roman" w:hAnsi="Times New Roman" w:cs="Times New Roman"/>
          <w:sz w:val="26"/>
          <w:szCs w:val="26"/>
        </w:rPr>
        <w:t xml:space="preserve">ства. </w:t>
      </w:r>
    </w:p>
    <w:p w:rsidR="00132A51" w:rsidRDefault="00132A51" w:rsidP="00132A5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32A51">
        <w:rPr>
          <w:rFonts w:ascii="Times New Roman" w:hAnsi="Times New Roman" w:cs="Times New Roman"/>
          <w:sz w:val="26"/>
          <w:szCs w:val="26"/>
        </w:rPr>
        <w:t>Содержание воспитания, в соответствии с Федеральным Законом от 29.12.2012 №273-ФЗ «Об образовании в Российской Федерации», «…должно с</w:t>
      </w:r>
      <w:r w:rsidRPr="00132A51">
        <w:rPr>
          <w:rFonts w:ascii="Times New Roman" w:hAnsi="Times New Roman" w:cs="Times New Roman"/>
          <w:sz w:val="26"/>
          <w:szCs w:val="26"/>
        </w:rPr>
        <w:t>о</w:t>
      </w:r>
      <w:r w:rsidRPr="00132A51">
        <w:rPr>
          <w:rFonts w:ascii="Times New Roman" w:hAnsi="Times New Roman" w:cs="Times New Roman"/>
          <w:sz w:val="26"/>
          <w:szCs w:val="26"/>
        </w:rPr>
        <w:t>действовать взаимопониманию и сотрудничеству между людьми, народами незав</w:t>
      </w:r>
      <w:r w:rsidRPr="00132A51">
        <w:rPr>
          <w:rFonts w:ascii="Times New Roman" w:hAnsi="Times New Roman" w:cs="Times New Roman"/>
          <w:sz w:val="26"/>
          <w:szCs w:val="26"/>
        </w:rPr>
        <w:t>и</w:t>
      </w:r>
      <w:r w:rsidRPr="00132A51">
        <w:rPr>
          <w:rFonts w:ascii="Times New Roman" w:hAnsi="Times New Roman" w:cs="Times New Roman"/>
          <w:sz w:val="26"/>
          <w:szCs w:val="26"/>
        </w:rPr>
        <w:t>симо от расовой, национальной, этнической, религиозной и социальной прина</w:t>
      </w:r>
      <w:r w:rsidRPr="00132A51">
        <w:rPr>
          <w:rFonts w:ascii="Times New Roman" w:hAnsi="Times New Roman" w:cs="Times New Roman"/>
          <w:sz w:val="26"/>
          <w:szCs w:val="26"/>
        </w:rPr>
        <w:t>д</w:t>
      </w:r>
      <w:r w:rsidRPr="00132A51">
        <w:rPr>
          <w:rFonts w:ascii="Times New Roman" w:hAnsi="Times New Roman" w:cs="Times New Roman"/>
          <w:sz w:val="26"/>
          <w:szCs w:val="26"/>
        </w:rPr>
        <w:t>лежности, учитывать разнообразие мировоззренческих подходов, способствовать реализации права обучающихся на свободный выбор мнений и убеждений, обесп</w:t>
      </w:r>
      <w:r w:rsidRPr="00132A51">
        <w:rPr>
          <w:rFonts w:ascii="Times New Roman" w:hAnsi="Times New Roman" w:cs="Times New Roman"/>
          <w:sz w:val="26"/>
          <w:szCs w:val="26"/>
        </w:rPr>
        <w:t>е</w:t>
      </w:r>
      <w:r w:rsidRPr="00132A51">
        <w:rPr>
          <w:rFonts w:ascii="Times New Roman" w:hAnsi="Times New Roman" w:cs="Times New Roman"/>
          <w:sz w:val="26"/>
          <w:szCs w:val="26"/>
        </w:rPr>
        <w:t>чивать развитие способностей каждого человека, формирование и развитие его личности в соответствии с принятыми в семье и обществе духовно-нравственными и социокультурными ценностями.</w:t>
      </w:r>
    </w:p>
    <w:p w:rsidR="0036786F" w:rsidRPr="00132A51" w:rsidRDefault="0036786F" w:rsidP="00132A5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tbl>
      <w:tblPr>
        <w:tblStyle w:val="ab"/>
        <w:tblW w:w="9606" w:type="dxa"/>
        <w:tblLook w:val="04A0"/>
      </w:tblPr>
      <w:tblGrid>
        <w:gridCol w:w="4062"/>
        <w:gridCol w:w="5544"/>
      </w:tblGrid>
      <w:tr w:rsidR="00BD0ED9" w:rsidRPr="00BD0ED9" w:rsidTr="004A6BCC">
        <w:tc>
          <w:tcPr>
            <w:tcW w:w="4062" w:type="dxa"/>
          </w:tcPr>
          <w:p w:rsidR="00BD0ED9" w:rsidRPr="00BD0ED9" w:rsidRDefault="00BD0ED9" w:rsidP="00BD0E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Инвариантная часть</w:t>
            </w:r>
          </w:p>
        </w:tc>
        <w:tc>
          <w:tcPr>
            <w:tcW w:w="5544" w:type="dxa"/>
          </w:tcPr>
          <w:p w:rsidR="00BD0ED9" w:rsidRPr="00BD0ED9" w:rsidRDefault="00BD0ED9" w:rsidP="00BD0E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Вариативная часть</w:t>
            </w:r>
          </w:p>
          <w:p w:rsidR="00BD0ED9" w:rsidRPr="00BD0ED9" w:rsidRDefault="00BD0ED9" w:rsidP="00BD0E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0ED9" w:rsidRPr="00BD0ED9" w:rsidTr="004A6BCC">
        <w:tc>
          <w:tcPr>
            <w:tcW w:w="4062" w:type="dxa"/>
          </w:tcPr>
          <w:p w:rsidR="00BD0ED9" w:rsidRPr="00BD0ED9" w:rsidRDefault="00BD0ED9" w:rsidP="00BD0E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Общая цель воспитания в ДОО — личностное развитие дошкольн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ков и создание условий для их п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зитивной социализации на основе базовых национальных ценностей российского общества через:</w:t>
            </w:r>
          </w:p>
        </w:tc>
        <w:tc>
          <w:tcPr>
            <w:tcW w:w="5544" w:type="dxa"/>
          </w:tcPr>
          <w:p w:rsidR="00BD0ED9" w:rsidRPr="00BD0ED9" w:rsidRDefault="00BD0ED9" w:rsidP="00BD0E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1.Приобщение детей ко всем видам национал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ного искусства Хакасии.</w:t>
            </w:r>
          </w:p>
          <w:p w:rsidR="00BD0ED9" w:rsidRPr="00BD0ED9" w:rsidRDefault="00BD0ED9" w:rsidP="00BD0E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2.Формирование ценностных ориентаций сре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ствами традиционной народной культуры Х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касии.</w:t>
            </w:r>
          </w:p>
          <w:p w:rsidR="00BD0ED9" w:rsidRPr="00BD0ED9" w:rsidRDefault="00BD0ED9" w:rsidP="00BD0E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3.Воспитание бережного и заботливого отн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шения к своему здоровью.</w:t>
            </w:r>
          </w:p>
        </w:tc>
      </w:tr>
      <w:tr w:rsidR="00BD0ED9" w:rsidRPr="00BD0ED9" w:rsidTr="004A6BCC">
        <w:tc>
          <w:tcPr>
            <w:tcW w:w="4062" w:type="dxa"/>
          </w:tcPr>
          <w:p w:rsidR="00BD0ED9" w:rsidRPr="00BD0ED9" w:rsidRDefault="00BD0ED9" w:rsidP="00BD0E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1. формирование ценностного о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 xml:space="preserve">ношения к окружающему миру, другим людям, </w:t>
            </w:r>
            <w:r w:rsidR="004A6BCC">
              <w:rPr>
                <w:rFonts w:ascii="Times New Roman" w:hAnsi="Times New Roman" w:cs="Times New Roman"/>
                <w:sz w:val="26"/>
                <w:szCs w:val="26"/>
              </w:rPr>
              <w:t>себе.</w:t>
            </w:r>
          </w:p>
        </w:tc>
        <w:tc>
          <w:tcPr>
            <w:tcW w:w="5544" w:type="dxa"/>
          </w:tcPr>
          <w:p w:rsidR="00BD0ED9" w:rsidRPr="00BD0ED9" w:rsidRDefault="00BD0ED9" w:rsidP="00BD0E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0ED9" w:rsidRPr="00BD0ED9" w:rsidTr="004A6BCC">
        <w:tc>
          <w:tcPr>
            <w:tcW w:w="4062" w:type="dxa"/>
          </w:tcPr>
          <w:p w:rsidR="00BD0ED9" w:rsidRPr="00BD0ED9" w:rsidRDefault="00BD0ED9" w:rsidP="00BD0E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2. овладение первичными пре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ставлениями о базовых ценн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стях, а также выработанных о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ществом нормах и</w:t>
            </w:r>
            <w:r w:rsidR="004A6BCC">
              <w:rPr>
                <w:rFonts w:ascii="Times New Roman" w:hAnsi="Times New Roman" w:cs="Times New Roman"/>
                <w:sz w:val="26"/>
                <w:szCs w:val="26"/>
              </w:rPr>
              <w:t xml:space="preserve"> правилах пов</w:t>
            </w:r>
            <w:r w:rsidR="004A6B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4A6BCC">
              <w:rPr>
                <w:rFonts w:ascii="Times New Roman" w:hAnsi="Times New Roman" w:cs="Times New Roman"/>
                <w:sz w:val="26"/>
                <w:szCs w:val="26"/>
              </w:rPr>
              <w:t>дения.</w:t>
            </w:r>
          </w:p>
        </w:tc>
        <w:tc>
          <w:tcPr>
            <w:tcW w:w="5544" w:type="dxa"/>
          </w:tcPr>
          <w:p w:rsidR="00BD0ED9" w:rsidRPr="00BD0ED9" w:rsidRDefault="00BD0ED9" w:rsidP="00BD0E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D0ED9" w:rsidRPr="00BD0ED9" w:rsidTr="004A6BCC">
        <w:tc>
          <w:tcPr>
            <w:tcW w:w="4062" w:type="dxa"/>
          </w:tcPr>
          <w:p w:rsidR="00BD0ED9" w:rsidRPr="00BD0ED9" w:rsidRDefault="00BD0ED9" w:rsidP="00BD0E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3. приобретение первичного оп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та деятельности и поведения в с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ответствии с базовыми наци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нальными ценностями, нормами и правилами, принятыми в общес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BD0ED9">
              <w:rPr>
                <w:rFonts w:ascii="Times New Roman" w:hAnsi="Times New Roman" w:cs="Times New Roman"/>
                <w:sz w:val="26"/>
                <w:szCs w:val="26"/>
              </w:rPr>
              <w:t>ве.</w:t>
            </w:r>
          </w:p>
        </w:tc>
        <w:tc>
          <w:tcPr>
            <w:tcW w:w="5544" w:type="dxa"/>
          </w:tcPr>
          <w:p w:rsidR="00BD0ED9" w:rsidRPr="00BD0ED9" w:rsidRDefault="00BD0ED9" w:rsidP="00BD0ED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D0ED9" w:rsidRDefault="00BD0ED9" w:rsidP="00CF2AD3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942CA5" w:rsidRDefault="00942CA5" w:rsidP="004A6B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2CA5" w:rsidRDefault="00942CA5" w:rsidP="004A6B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6BCC" w:rsidRPr="00942CA5" w:rsidRDefault="004A6BCC" w:rsidP="004A6BCC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2CA5">
        <w:rPr>
          <w:rFonts w:ascii="Times New Roman" w:hAnsi="Times New Roman" w:cs="Times New Roman"/>
          <w:b/>
          <w:sz w:val="26"/>
          <w:szCs w:val="26"/>
        </w:rPr>
        <w:t>Задачи воспитательной работы</w:t>
      </w:r>
    </w:p>
    <w:p w:rsidR="00BD0ED9" w:rsidRDefault="00BD0ED9" w:rsidP="00CF2AD3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tbl>
      <w:tblPr>
        <w:tblStyle w:val="ab"/>
        <w:tblW w:w="0" w:type="auto"/>
        <w:tblInd w:w="-34" w:type="dxa"/>
        <w:tblLook w:val="04A0"/>
      </w:tblPr>
      <w:tblGrid>
        <w:gridCol w:w="2836"/>
        <w:gridCol w:w="6768"/>
      </w:tblGrid>
      <w:tr w:rsidR="004A6BCC" w:rsidRPr="004A6BCC" w:rsidTr="004A6BCC">
        <w:tc>
          <w:tcPr>
            <w:tcW w:w="9604" w:type="dxa"/>
            <w:gridSpan w:val="2"/>
          </w:tcPr>
          <w:p w:rsidR="004A6BCC" w:rsidRDefault="004A6BCC" w:rsidP="004A6BCC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A6BCC" w:rsidRPr="004A6BCC" w:rsidRDefault="004A6BCC" w:rsidP="004A6BCC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b/>
                <w:sz w:val="26"/>
                <w:szCs w:val="26"/>
              </w:rPr>
              <w:t>Направление воспитания: патриотическое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b/>
                <w:sz w:val="26"/>
                <w:szCs w:val="26"/>
              </w:rPr>
              <w:t>Общие задачи по направлению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1) формирование любви к родному краю, родной природе, родному языку, кул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 xml:space="preserve">турному наследию своего народа; 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2) воспитание любви, уважения к своим национальным особенностям и чувства собственного достоинства как представителя своего народа;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 xml:space="preserve"> 3) воспитание уважительного отношения к гражданам России в целом, своим с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отечественникам и согражданам, представителям всех народов России, к ровесн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кам, родителям, соседям, старшим, другим людям вне зависимости от их этнич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 xml:space="preserve">ской принадлежности; 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 xml:space="preserve">4) воспитание любви к родной природе, природе своего края, России, понимания единства природы и людей и бережного ответственного отношения к природе. 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4A6BCC" w:rsidRDefault="004A6BCC" w:rsidP="004A6BCC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b/>
                <w:sz w:val="26"/>
                <w:szCs w:val="26"/>
              </w:rPr>
              <w:t>Младенческий и ранний возраст (до 3-х лет)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Инвариантные задачи</w:t>
            </w:r>
          </w:p>
        </w:tc>
        <w:tc>
          <w:tcPr>
            <w:tcW w:w="6768" w:type="dxa"/>
          </w:tcPr>
          <w:p w:rsid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Формирование у ребенка привязанности, любви к семье и близким, окружающему миру.</w:t>
            </w:r>
          </w:p>
          <w:p w:rsid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2.Воспитание любви, уважения к своим национальным особенностям и чувства собственного достоинства как представителя своего народа.</w:t>
            </w:r>
          </w:p>
          <w:p w:rsid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3.Воспитание уважительного отношения к народу России в целом, своим соотечественниками и согражданами представителями всех народов России, </w:t>
            </w:r>
            <w:r w:rsidR="00942CA5">
              <w:rPr>
                <w:rFonts w:ascii="Times New Roman" w:hAnsi="Times New Roman" w:cs="Times New Roman"/>
                <w:sz w:val="26"/>
                <w:szCs w:val="26"/>
              </w:rPr>
              <w:t>к ровесникам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дителями, соседями, старшими, другим людям вне зав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симости от их этнической принадлежности.</w:t>
            </w:r>
          </w:p>
          <w:p w:rsidR="0032745B" w:rsidRPr="004A6BCC" w:rsidRDefault="0032745B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4.Воспитание любви к родной природе, природе своего края, России, понимания единства природы и людей и б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режного ответственного отношения к родной природе.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Вариативные задачи (примеры)</w:t>
            </w:r>
          </w:p>
        </w:tc>
        <w:tc>
          <w:tcPr>
            <w:tcW w:w="6768" w:type="dxa"/>
          </w:tcPr>
          <w:p w:rsidR="004A6BCC" w:rsidRPr="004A6BCC" w:rsidRDefault="0032745B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1.З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накомство с семейными традициями, фольклором (к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лыбельные песни, прибаутки), народными хакасскими и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рами.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32745B" w:rsidRDefault="004A6BCC" w:rsidP="0032745B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2745B">
              <w:rPr>
                <w:rFonts w:ascii="Times New Roman" w:hAnsi="Times New Roman" w:cs="Times New Roman"/>
                <w:b/>
                <w:sz w:val="26"/>
                <w:szCs w:val="26"/>
              </w:rPr>
              <w:t>Дошкольный возраст (до 8 лет)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32745B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нвариантные задачи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 Воспитание у ребенка любви к своей малой родине и к стране.</w:t>
            </w:r>
          </w:p>
          <w:p w:rsid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 Формирование чувства привязанности к родному дому, семье, близким людям.</w:t>
            </w:r>
          </w:p>
          <w:p w:rsidR="0032745B" w:rsidRPr="004A6BCC" w:rsidRDefault="0032745B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Подготовка к будущей семейной жизни к роли матери и отца.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Вариативные задачи (примеры)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1.Формирование бережного и заботливого отношения к природе Хакасии, к животному и растительному миру (изучение заповедников и Красной книги Хакасии).</w:t>
            </w:r>
          </w:p>
          <w:p w:rsidR="004A6BCC" w:rsidRPr="004A6BCC" w:rsidRDefault="000A14F4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.Формирование толерантности и уважения к другим л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дям, народам, их традициям и обычаям.</w:t>
            </w:r>
          </w:p>
          <w:p w:rsidR="004A6BCC" w:rsidRPr="004A6BCC" w:rsidRDefault="000A14F4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.Развитие чувства гордости за достижения Родины (зн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комство с достопримечательностями села, людьми, кот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рые его прославили).</w:t>
            </w:r>
          </w:p>
          <w:p w:rsidR="004A6BCC" w:rsidRPr="004A6BCC" w:rsidRDefault="000A14F4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.Знакомство с геральдикой Хакасии.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0A14F4" w:rsidRDefault="000A14F4" w:rsidP="000A14F4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A6BCC" w:rsidRDefault="004A6BCC" w:rsidP="000A14F4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4F4">
              <w:rPr>
                <w:rFonts w:ascii="Times New Roman" w:hAnsi="Times New Roman" w:cs="Times New Roman"/>
                <w:b/>
                <w:sz w:val="26"/>
                <w:szCs w:val="26"/>
              </w:rPr>
              <w:t>Направление воспитания: социальное</w:t>
            </w:r>
          </w:p>
          <w:p w:rsidR="000A14F4" w:rsidRPr="000A14F4" w:rsidRDefault="000A14F4" w:rsidP="000A14F4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0A14F4" w:rsidRDefault="004A6BCC" w:rsidP="004A6BCC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4F4">
              <w:rPr>
                <w:rFonts w:ascii="Times New Roman" w:hAnsi="Times New Roman" w:cs="Times New Roman"/>
                <w:b/>
                <w:sz w:val="26"/>
                <w:szCs w:val="26"/>
              </w:rPr>
              <w:t>Общие задачи по направлению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 Формирование у ребенка представлений о добре и зле, позитивного образа семьи с детьми, ознакомление с распределением ролей в семье, образами дружбы в фольклоре и детской литературе, примерами сотрудничества и взаимопомощи л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дей в различных видах деятельности (на материале истории России, ее героев), м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лосердия и заботы о слабых членах общества. Анализ поступков самих детей в группе в различных ситуациях.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 Формирование полоролевых позиций (нормы поведения, присущие девочкам и мальчикам).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 Формирование навыков, необходимых для жизни в обществе: эмпатии (сопер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живания), коммуникабельности, заботы, ответственности, сотрудничества, умения договариваться, умения соблюдать правила.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4. Развитие способности поставить себя на место другого как проявление личнос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ной зрелости и преодоление детского эгоизма.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5. Формирование речевой культуры как способности воспринимать, транслировать и создавать тексты на родном языке; проявлять осознанное и творческое отношение к языку.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0A14F4" w:rsidRDefault="004A6BCC" w:rsidP="000A14F4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4F4">
              <w:rPr>
                <w:rFonts w:ascii="Times New Roman" w:hAnsi="Times New Roman" w:cs="Times New Roman"/>
                <w:b/>
                <w:sz w:val="26"/>
                <w:szCs w:val="26"/>
              </w:rPr>
              <w:t>Младенческий и ранний возраст (до 3-х лет)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0A14F4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нвариантные задачи</w:t>
            </w:r>
          </w:p>
        </w:tc>
        <w:tc>
          <w:tcPr>
            <w:tcW w:w="6768" w:type="dxa"/>
          </w:tcPr>
          <w:p w:rsidR="000A14F4" w:rsidRPr="004A6BCC" w:rsidRDefault="000A14F4" w:rsidP="000A14F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. Формирование способности понять и принять, что такое «хорошо» и «плохо».</w:t>
            </w:r>
          </w:p>
          <w:p w:rsidR="000A14F4" w:rsidRPr="004A6BCC" w:rsidRDefault="000A14F4" w:rsidP="000A14F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. Формирование у ребенка интереса к другим детям, сп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собности бесконфликтно играть рядом с ними.</w:t>
            </w:r>
          </w:p>
          <w:p w:rsidR="000A14F4" w:rsidRPr="004A6BCC" w:rsidRDefault="000A14F4" w:rsidP="000A14F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. Поощрение проявления ребенком самостоятельности, позиции «Я сам!».</w:t>
            </w:r>
          </w:p>
          <w:p w:rsidR="000A14F4" w:rsidRPr="004A6BCC" w:rsidRDefault="000A14F4" w:rsidP="000A14F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. Воспитание у ребенка чувства доброжелательности, п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 xml:space="preserve">ощрение проявления сочувствия, доброты. </w:t>
            </w:r>
          </w:p>
          <w:p w:rsidR="000A14F4" w:rsidRPr="004A6BCC" w:rsidRDefault="000A14F4" w:rsidP="000A14F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. Формирование у ребенка способности к самостоятел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ным (свободным) активным действиям в общении, умения общаться с другими людьми с помощью вербальных и н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вербальных средствобщения.</w:t>
            </w:r>
          </w:p>
          <w:p w:rsidR="000A14F4" w:rsidRDefault="000A14F4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. Создавать условия для овладения ребенком речью.</w:t>
            </w:r>
          </w:p>
          <w:p w:rsidR="004A6BCC" w:rsidRPr="004A6BCC" w:rsidRDefault="000A14F4" w:rsidP="000A14F4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. Развитие способности различать свою половую прина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лежность по внешним признакам (одежде, прическе) и имени.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Вариативные задачи (примеры)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1.Формирование представлений о ближайшем окружении, простейших связях между ними.</w:t>
            </w:r>
          </w:p>
          <w:p w:rsidR="004A6BCC" w:rsidRPr="004A6BCC" w:rsidRDefault="000A14F4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2.Обучение навыкам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 xml:space="preserve"> и умениям самообслуживания.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0A14F4" w:rsidRDefault="004A6BCC" w:rsidP="000A14F4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4F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Дошкольный возраст (до 8 лет)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0A14F4" w:rsidRDefault="000A14F4" w:rsidP="004A6BCC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0A14F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A6BCC" w:rsidRPr="000A14F4">
              <w:rPr>
                <w:rFonts w:ascii="Times New Roman" w:hAnsi="Times New Roman" w:cs="Times New Roman"/>
                <w:sz w:val="26"/>
                <w:szCs w:val="26"/>
              </w:rPr>
              <w:t>нвариантные задачи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 Воспитание у ребенка уважения и принятия ценности семьи и общества.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 Формирование между мальчиками и девочками друж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ственных отношений, основанных на нравственных но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мах взаимоотношения полов.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 Формирование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>способности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>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>поощрение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>проя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лений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>ребенком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>сочувствия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>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>заботы, ответстве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ности за свои действия и поведение, проявлений задатков чувства долга, нравственных поступков.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4. Формирование у ребенка уважения и принятия разл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 xml:space="preserve">чий между людьми. 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5. Способствование формированию у ребенка основ реч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вой культуры.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6. Формирование у ребенка дружелюбия и доброжел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тельности, искренности, правдивости, умения слушать и слышать собеседника.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7. Формирование у ребенка способности взаимодейств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вать со взрослыми и сверстниками.</w:t>
            </w:r>
          </w:p>
        </w:tc>
      </w:tr>
      <w:tr w:rsidR="004A6BCC" w:rsidRPr="004A6BCC" w:rsidTr="00C74E51">
        <w:tc>
          <w:tcPr>
            <w:tcW w:w="2836" w:type="dxa"/>
          </w:tcPr>
          <w:p w:rsidR="004A6BCC" w:rsidRPr="004A6BCC" w:rsidRDefault="000A14F4" w:rsidP="004A6BCC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Вариативные задачи (примеры)</w:t>
            </w:r>
          </w:p>
        </w:tc>
        <w:tc>
          <w:tcPr>
            <w:tcW w:w="6768" w:type="dxa"/>
            <w:shd w:val="clear" w:color="auto" w:fill="FFFFFF" w:themeFill="background1"/>
          </w:tcPr>
          <w:p w:rsidR="004A6BCC" w:rsidRPr="00C74E51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C74E51">
              <w:rPr>
                <w:rFonts w:ascii="Times New Roman" w:hAnsi="Times New Roman" w:cs="Times New Roman"/>
                <w:sz w:val="26"/>
                <w:szCs w:val="26"/>
              </w:rPr>
              <w:t>1.Формирование представлений об окружающих людях, самом себе, природе, рукотворных произведениях и т.д.</w:t>
            </w:r>
          </w:p>
          <w:p w:rsidR="004A6BCC" w:rsidRPr="00C74E51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C74E51">
              <w:rPr>
                <w:rFonts w:ascii="Times New Roman" w:hAnsi="Times New Roman" w:cs="Times New Roman"/>
                <w:sz w:val="26"/>
                <w:szCs w:val="26"/>
              </w:rPr>
              <w:t>2.Воспитание активной жизненной позиции и адекватных социальных чувств.</w:t>
            </w:r>
          </w:p>
          <w:p w:rsidR="004A6BCC" w:rsidRPr="00C74E51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C74E51">
              <w:rPr>
                <w:rFonts w:ascii="Times New Roman" w:hAnsi="Times New Roman" w:cs="Times New Roman"/>
                <w:sz w:val="26"/>
                <w:szCs w:val="26"/>
              </w:rPr>
              <w:t>3.Формирование у детей полноценной картины социал</w:t>
            </w:r>
            <w:r w:rsidRPr="00C74E51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C74E51">
              <w:rPr>
                <w:rFonts w:ascii="Times New Roman" w:hAnsi="Times New Roman" w:cs="Times New Roman"/>
                <w:sz w:val="26"/>
                <w:szCs w:val="26"/>
              </w:rPr>
              <w:t>ного мира, самого себя и своего места в социуме.</w:t>
            </w:r>
          </w:p>
          <w:p w:rsidR="00C74E51" w:rsidRPr="004A6BCC" w:rsidRDefault="00C74E51" w:rsidP="004A6BCC">
            <w:pPr>
              <w:pStyle w:val="a3"/>
              <w:rPr>
                <w:rFonts w:ascii="Times New Roman" w:hAnsi="Times New Roman" w:cs="Times New Roman"/>
                <w:i/>
                <w:iCs/>
                <w:sz w:val="26"/>
                <w:szCs w:val="26"/>
                <w:highlight w:val="yellow"/>
              </w:rPr>
            </w:pPr>
            <w:r w:rsidRPr="00C74E51">
              <w:rPr>
                <w:rFonts w:ascii="Times New Roman" w:hAnsi="Times New Roman" w:cs="Times New Roman"/>
                <w:sz w:val="26"/>
                <w:szCs w:val="26"/>
              </w:rPr>
              <w:t>4. Воспитание любви к родному дому, семье, уважения к родителям и их труду.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0A14F4" w:rsidRDefault="000A14F4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6BCC" w:rsidRPr="000A14F4" w:rsidRDefault="004A6BCC" w:rsidP="000A14F4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4F4">
              <w:rPr>
                <w:rFonts w:ascii="Times New Roman" w:hAnsi="Times New Roman" w:cs="Times New Roman"/>
                <w:b/>
                <w:sz w:val="26"/>
                <w:szCs w:val="26"/>
              </w:rPr>
              <w:t>Направление воспитания: познавательное</w:t>
            </w:r>
          </w:p>
          <w:p w:rsidR="000A14F4" w:rsidRPr="004A6BCC" w:rsidRDefault="000A14F4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0A14F4" w:rsidRDefault="004A6BCC" w:rsidP="004A6BCC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4F4">
              <w:rPr>
                <w:rFonts w:ascii="Times New Roman" w:hAnsi="Times New Roman" w:cs="Times New Roman"/>
                <w:b/>
                <w:sz w:val="26"/>
                <w:szCs w:val="26"/>
              </w:rPr>
              <w:t>Общие задачи по направлению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 Развитие любознательности, формирование опыта познавательной инициативы. 2. Формирование ценностного отношения к взрослому как источнику знаний.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 Приобщение ребенка к культурным способам познания (книги, интернет-источники, дискуссии и др.).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0A14F4" w:rsidRDefault="004A6BCC" w:rsidP="000A14F4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4F4">
              <w:rPr>
                <w:rFonts w:ascii="Times New Roman" w:hAnsi="Times New Roman" w:cs="Times New Roman"/>
                <w:b/>
                <w:sz w:val="26"/>
                <w:szCs w:val="26"/>
              </w:rPr>
              <w:t>Младенческий и ранний возраст (до 3-х лет)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0A14F4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нвариантные задачи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1.Формирование и поддержание интереса ребенка к окр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жающему миру и активности в поведении и деятельности.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0A14F4" w:rsidP="004A6BCC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Вариативные задачи (примеры)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iCs/>
                <w:sz w:val="26"/>
                <w:szCs w:val="26"/>
              </w:rPr>
              <w:t>1.Приучение слушать и понимать короткие, доступные по содержанию народные песенки, потешки, сказки.</w:t>
            </w:r>
          </w:p>
          <w:p w:rsidR="004A6BCC" w:rsidRDefault="004A6BCC" w:rsidP="004A6BCC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iCs/>
                <w:sz w:val="26"/>
                <w:szCs w:val="26"/>
              </w:rPr>
              <w:t>2.Обучение основам взаимодействия с природой Хакасии (рассматривание растений и животных, не нанося им вред).</w:t>
            </w:r>
          </w:p>
          <w:p w:rsidR="00C74E51" w:rsidRPr="004A6BCC" w:rsidRDefault="00C74E51" w:rsidP="004A6BCC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3. Формирование и развитие познавательного интереса к 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</w:rPr>
              <w:lastRenderedPageBreak/>
              <w:t>народному творчеству.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0A14F4" w:rsidRDefault="004A6BCC" w:rsidP="000A14F4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4F4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Дошкольный возраст (до 8 лет)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0A14F4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нвариантные задачи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 Формирование у ребенка любознательности, наблюд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тельности, потребности в самовыражении, в том числе творческом.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 Поощрение и поддержание у ребенка активности, сам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стоятельности, инициативы в различных видах деятельн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сти и в самообслуживании.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 Способствование формированию у ребенка первичной картины мира на основе традиционных ценностей росси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ского общества.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Вариативные задачи (примеры)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1.Расширение представлений о свойствах объектов окр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жающей среды (материале, ритме, количестве, части и ц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лом, динамике и покое и т.д) и их причинно-следственных взаимосвязях.</w:t>
            </w:r>
          </w:p>
          <w:p w:rsidR="004A6BCC" w:rsidRPr="004A6BCC" w:rsidRDefault="000A14F4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2.П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ополнение знаний о планете Земля, о родном селе и своем Отечестве, обычаях и традициях народа.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3.Вовлечение детей в проектную деятельность – как инд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видуальную, так и групповую с распределением ролей.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4.Расширение спектра интересующих детей тем, развитие навыка приводить аргументы.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0A14F4" w:rsidRDefault="000A14F4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6BCC" w:rsidRPr="00E968C3" w:rsidRDefault="004A6BCC" w:rsidP="00E968C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68C3">
              <w:rPr>
                <w:rFonts w:ascii="Times New Roman" w:hAnsi="Times New Roman" w:cs="Times New Roman"/>
                <w:b/>
                <w:sz w:val="26"/>
                <w:szCs w:val="26"/>
              </w:rPr>
              <w:t>Направление воспитания: физическое и оздоровительное</w:t>
            </w:r>
          </w:p>
          <w:p w:rsidR="000A14F4" w:rsidRPr="004A6BCC" w:rsidRDefault="000A14F4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Общие задачи по направлению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 Способствование закаливанию организма, повышению сопротивляемости к во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действию условий внешней среды; укреплению опорно-двигательного аппарата и формированию рациональной осанки;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 Развитие двигательных способностей, обучение двигательным навыкам и умен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ям, формирование представлений в области физической культуры, спорта, здоровья и безопасного образа жизни;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 Воспитание морально-волевых качеств (честности, решительности, смелости, н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стойчивости и др.);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 xml:space="preserve"> 4. Формирование основ безопасного поведения в быту, социуме, природе.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E968C3" w:rsidRDefault="004A6BCC" w:rsidP="004A6BCC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68C3">
              <w:rPr>
                <w:rFonts w:ascii="Times New Roman" w:hAnsi="Times New Roman" w:cs="Times New Roman"/>
                <w:b/>
                <w:sz w:val="26"/>
                <w:szCs w:val="26"/>
              </w:rPr>
              <w:t>Младенческий и ранний возраст (до 3-х лет)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E968C3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нвариантные задачи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 Приобщение ребенка к выполнению действий по сам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обслуживанию: мытью рук, самостоятельному приему пищи, приготовлению ко сну и т. д.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 Формирование и поддержание у ребенка стремления быть опрятным.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 Формирование и поддержание интереса к физической активности.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4. Приобщение ребенка к соблюдению элементарных пр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вил безопасности в быту, в ДОО, на природе.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5. Напоминание детям о том, что они всегда могут обр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титься за помощью к воспитателю, другому ребенку.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Вариативные задачи (примеры)</w:t>
            </w:r>
          </w:p>
        </w:tc>
        <w:tc>
          <w:tcPr>
            <w:tcW w:w="6768" w:type="dxa"/>
          </w:tcPr>
          <w:p w:rsidR="004A6BCC" w:rsidRPr="004A6BCC" w:rsidRDefault="00E968C3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1.Ознакомление детей с элементами национальных видов спорта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2.Укрепление опорно-двигательного аппарата и формир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вание правильной осанки.</w:t>
            </w:r>
          </w:p>
          <w:p w:rsid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3.Воспитание морально-волевых качеств (честности, р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шительности, смелости, настойчивости и другое).</w:t>
            </w:r>
          </w:p>
          <w:p w:rsidR="00E968C3" w:rsidRPr="004A6BCC" w:rsidRDefault="00E968C3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4.Ознакомление детей с национальными традициями зд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рового питания.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E968C3" w:rsidRDefault="004A6BCC" w:rsidP="00E968C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68C3">
              <w:rPr>
                <w:rFonts w:ascii="Times New Roman" w:hAnsi="Times New Roman" w:cs="Times New Roman"/>
                <w:b/>
                <w:sz w:val="26"/>
                <w:szCs w:val="26"/>
              </w:rPr>
              <w:t>Дошкольный возраст (до 8 лет)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E968C3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нвариантные задачи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 Формирование у ребенка основных навыков личной и общественной гигиены.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 Формирование и поддержание у ребенка стремления соблюдать правила безопасного поведения в быту, соци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ме (в том числе в цифровой среде), природе.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 Поддержание у детей желания помогать малышам безопасно вести себя в помещении и на прогулке, бережно относиться к ним.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Вариативные задачи (примеры)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1.Повышение сопротивляемости организма влияниям внешней среды путём его закаливания.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2.Формирование здоровье-сберегающее и здоровье-укрепляющее двигательное поведение, предупреждающее возникновение плоскостопия и искривления осанки.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 Приобщение детей к занятиям национальными видами спорта Хакасии.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E968C3" w:rsidRDefault="00E968C3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6BCC" w:rsidRPr="00E968C3" w:rsidRDefault="004A6BCC" w:rsidP="00E968C3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68C3">
              <w:rPr>
                <w:rFonts w:ascii="Times New Roman" w:hAnsi="Times New Roman" w:cs="Times New Roman"/>
                <w:b/>
                <w:sz w:val="26"/>
                <w:szCs w:val="26"/>
              </w:rPr>
              <w:t>Направление воспитания: трудовое</w:t>
            </w:r>
          </w:p>
          <w:p w:rsidR="00E968C3" w:rsidRPr="004A6BCC" w:rsidRDefault="00E968C3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E968C3" w:rsidRDefault="004A6BCC" w:rsidP="004A6BCC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68C3">
              <w:rPr>
                <w:rFonts w:ascii="Times New Roman" w:hAnsi="Times New Roman" w:cs="Times New Roman"/>
                <w:b/>
                <w:sz w:val="26"/>
                <w:szCs w:val="26"/>
              </w:rPr>
              <w:t>Общие задачи по направлению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 Ознакомление с доступными детям видами труда взрослых и воспитание пол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жительного отношения к их труду; познание явлений и свойств, связанных с прео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разованием материалов и природной среды, которое является следствием трудовой деятельности взрослых и труда самих детей.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 Формирование навыков, необходимых для трудовой деятельности детей, восп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тание навыков организации своей работы, формирование элементарных навыков планирования.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 Формирования трудового усилия (привычки к доступному дошкольнику напр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жению физических, умственных и нравственных сил для решения трудовой зад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чи).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E968C3" w:rsidRDefault="004A6BCC" w:rsidP="004A6BCC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968C3">
              <w:rPr>
                <w:rFonts w:ascii="Times New Roman" w:hAnsi="Times New Roman" w:cs="Times New Roman"/>
                <w:b/>
                <w:sz w:val="26"/>
                <w:szCs w:val="26"/>
              </w:rPr>
              <w:t>Младенческий и ранний возраст (до 3-х лет)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E968C3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нвариантные задачи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 Приучение ребенка к поддержанию элементарного п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 xml:space="preserve">рядка в окружающей обстановке. 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 Формирование и поддержание стремления помогать взрослому в доступных действиях.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 Формирование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>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>поддержание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>стремления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к 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самостоятельности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>в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ab/>
              <w:t>самообслуживании, в быту, в 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ре, в продуктивных видах деятельности.</w:t>
            </w:r>
          </w:p>
        </w:tc>
      </w:tr>
      <w:tr w:rsidR="004A6BCC" w:rsidRPr="004A6BCC" w:rsidTr="00DE7317">
        <w:trPr>
          <w:trHeight w:val="712"/>
        </w:trPr>
        <w:tc>
          <w:tcPr>
            <w:tcW w:w="2836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Вариативные задачи</w:t>
            </w:r>
          </w:p>
        </w:tc>
        <w:tc>
          <w:tcPr>
            <w:tcW w:w="6768" w:type="dxa"/>
          </w:tcPr>
          <w:p w:rsidR="004A6BCC" w:rsidRPr="00DE7317" w:rsidRDefault="00DE7317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DE7317">
              <w:rPr>
                <w:rFonts w:ascii="Times New Roman" w:hAnsi="Times New Roman" w:cs="Times New Roman"/>
                <w:sz w:val="26"/>
                <w:szCs w:val="26"/>
              </w:rPr>
              <w:t>1.Формирование навыков уборки игрушек</w:t>
            </w:r>
            <w:r w:rsidR="004A6BCC" w:rsidRPr="00DE73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A6BCC" w:rsidRPr="004A6BCC" w:rsidRDefault="00DE7317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DE7317">
              <w:rPr>
                <w:rFonts w:ascii="Times New Roman" w:hAnsi="Times New Roman" w:cs="Times New Roman"/>
                <w:sz w:val="26"/>
                <w:szCs w:val="26"/>
              </w:rPr>
              <w:t>2.Закомство с профессиями родителей</w:t>
            </w:r>
            <w:r w:rsidR="004A6BCC" w:rsidRPr="00DE731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C6553C" w:rsidRDefault="004A6BCC" w:rsidP="00C6553C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6553C">
              <w:rPr>
                <w:rFonts w:ascii="Times New Roman" w:hAnsi="Times New Roman" w:cs="Times New Roman"/>
                <w:b/>
                <w:sz w:val="26"/>
                <w:szCs w:val="26"/>
              </w:rPr>
              <w:t>Дошкольный возраст (до 8 лет)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7D6505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нвариантные задачи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 Формирование понимания ценности труда в семье и в обществе на основе уважения к людям труда и результ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там их деятельности.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 Поощрение проявлений у ребенка трудолюбия при в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полнении поручений и в самостоятельной деятельности.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Вариативные задачи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1.Воспитание положительного отношения к труду.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2.Заложение основ трудолюбия, а также положительного отношения детей к труду взрослых.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3.Организация регулярных ежедневных дежурств.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7D6505" w:rsidRDefault="007D6505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6BCC" w:rsidRPr="007D6505" w:rsidRDefault="004A6BCC" w:rsidP="007D6505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6505">
              <w:rPr>
                <w:rFonts w:ascii="Times New Roman" w:hAnsi="Times New Roman" w:cs="Times New Roman"/>
                <w:b/>
                <w:sz w:val="26"/>
                <w:szCs w:val="26"/>
              </w:rPr>
              <w:t>Направление воспитания: этико-эстетическое</w:t>
            </w:r>
          </w:p>
          <w:p w:rsidR="007D6505" w:rsidRPr="004A6BCC" w:rsidRDefault="007D6505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7D6505" w:rsidRDefault="004A6BCC" w:rsidP="004A6BCC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D6505">
              <w:rPr>
                <w:rFonts w:ascii="Times New Roman" w:hAnsi="Times New Roman" w:cs="Times New Roman"/>
                <w:b/>
                <w:sz w:val="26"/>
                <w:szCs w:val="26"/>
              </w:rPr>
              <w:t>Общие задачи по направлению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 xml:space="preserve">1. Воспитание у детей уважительного отношения к окружающим людям, </w:t>
            </w:r>
            <w:r w:rsidR="00942CA5" w:rsidRPr="004A6BCC">
              <w:rPr>
                <w:rFonts w:ascii="Times New Roman" w:hAnsi="Times New Roman" w:cs="Times New Roman"/>
                <w:sz w:val="26"/>
                <w:szCs w:val="26"/>
              </w:rPr>
              <w:t>к их д</w:t>
            </w:r>
            <w:r w:rsidR="00942CA5" w:rsidRPr="004A6B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942CA5" w:rsidRPr="004A6BCC">
              <w:rPr>
                <w:rFonts w:ascii="Times New Roman" w:hAnsi="Times New Roman" w:cs="Times New Roman"/>
                <w:sz w:val="26"/>
                <w:szCs w:val="26"/>
              </w:rPr>
              <w:t>лам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, интересами, удобствами, результатам творчества других детей.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 Воспитание культуры общения ребенка с взрослыми и сверстниками: общител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ности, вежливости, предупредительности, сдержанности, умении вести себя в 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щественных местах.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 Воспитание культуры речи.</w:t>
            </w:r>
          </w:p>
          <w:p w:rsidR="00DE7317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 xml:space="preserve">4. Воспитание культуры деятельности. 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5. Формирование чувства прекрасного.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6. Построение взаимосвязи художественно-творческой деятельности самих детей с воспитательной работой, через развитие восприятия, образных представлений, в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ображения и творчества.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DE7317" w:rsidRDefault="004A6BCC" w:rsidP="004A6BCC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7317">
              <w:rPr>
                <w:rFonts w:ascii="Times New Roman" w:hAnsi="Times New Roman" w:cs="Times New Roman"/>
                <w:b/>
                <w:sz w:val="26"/>
                <w:szCs w:val="26"/>
              </w:rPr>
              <w:t>Младенческий и ранний возраст (до 3-х лет)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DE7317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нвариантные задачи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 Воспитание у ребенка эмоциональной отзывчивости к красоте.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 Формирование и поддержание у ребенка интереса и ж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лания заниматься продуктивными видами деятельности.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 Поддержание у ребенка эстетически привлекательного образа своего пола.</w:t>
            </w:r>
          </w:p>
        </w:tc>
      </w:tr>
      <w:tr w:rsidR="004A6BCC" w:rsidRPr="004A6BCC" w:rsidTr="004A6BCC">
        <w:trPr>
          <w:trHeight w:val="1382"/>
        </w:trPr>
        <w:tc>
          <w:tcPr>
            <w:tcW w:w="2836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Вариативные задачи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1.Знакомство с искусством и художественными произв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 xml:space="preserve">дениями Хакасии. 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2.Знакомство с особенностями национальных костюмов (национальный орнамент, декоративно- прикладное 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кусство Хакасии).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3.Знакомство с традициями Хакасии.</w:t>
            </w:r>
          </w:p>
        </w:tc>
      </w:tr>
      <w:tr w:rsidR="004A6BCC" w:rsidRPr="004A6BCC" w:rsidTr="004A6BCC">
        <w:tc>
          <w:tcPr>
            <w:tcW w:w="9604" w:type="dxa"/>
            <w:gridSpan w:val="2"/>
          </w:tcPr>
          <w:p w:rsidR="004A6BCC" w:rsidRPr="00DE7317" w:rsidRDefault="004A6BCC" w:rsidP="004A6BCC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E7317">
              <w:rPr>
                <w:rFonts w:ascii="Times New Roman" w:hAnsi="Times New Roman" w:cs="Times New Roman"/>
                <w:b/>
                <w:sz w:val="26"/>
                <w:szCs w:val="26"/>
              </w:rPr>
              <w:t>Дошкольный возраст (до 8 лет)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DE7317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4A6BCC" w:rsidRPr="004A6BCC">
              <w:rPr>
                <w:rFonts w:ascii="Times New Roman" w:hAnsi="Times New Roman" w:cs="Times New Roman"/>
                <w:sz w:val="26"/>
                <w:szCs w:val="26"/>
              </w:rPr>
              <w:t>нвариантные задачи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 xml:space="preserve">1. Формирование у ребенка способности воспринимать и 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чувствовать прекрасное в быту, природе, поступках, 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кусстве.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 Формирование и поддержание у детей стремления к отображению прекрасного в продуктивных видах де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тельности.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 Формирование у ребенка основ художественно-эстетического вкуса.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4. Формирование у детей культуры поведения в соотве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ствии со своим полом.</w:t>
            </w:r>
          </w:p>
        </w:tc>
      </w:tr>
      <w:tr w:rsidR="004A6BCC" w:rsidRPr="004A6BCC" w:rsidTr="004A6BCC">
        <w:tc>
          <w:tcPr>
            <w:tcW w:w="2836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Вариативные задачи</w:t>
            </w:r>
          </w:p>
        </w:tc>
        <w:tc>
          <w:tcPr>
            <w:tcW w:w="6768" w:type="dxa"/>
          </w:tcPr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1.Знакомство с поэтами, писателями, певцами, декорати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но- прикладным искусством Хакасии (хакасский орн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мент, костюмы, традиции).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2.Приобщение к ремеслам Хакасии.</w:t>
            </w:r>
          </w:p>
          <w:p w:rsidR="004A6BCC" w:rsidRPr="004A6BCC" w:rsidRDefault="004A6BCC" w:rsidP="004A6BCC">
            <w:pPr>
              <w:pStyle w:val="a3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4A6BCC">
              <w:rPr>
                <w:rFonts w:ascii="Times New Roman" w:hAnsi="Times New Roman" w:cs="Times New Roman"/>
                <w:sz w:val="26"/>
                <w:szCs w:val="26"/>
              </w:rPr>
              <w:t>3.Создание мини-музея «Моя Хакасия».</w:t>
            </w:r>
          </w:p>
        </w:tc>
      </w:tr>
    </w:tbl>
    <w:p w:rsidR="00635CF1" w:rsidRDefault="00635CF1" w:rsidP="00635CF1">
      <w:pPr>
        <w:widowControl w:val="0"/>
        <w:tabs>
          <w:tab w:val="left" w:pos="2977"/>
        </w:tabs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</w:p>
    <w:p w:rsidR="00A055F3" w:rsidRPr="007770C3" w:rsidRDefault="00A055F3" w:rsidP="007770C3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731819" w:rsidRPr="00942CA5" w:rsidRDefault="00731819" w:rsidP="00731819">
      <w:pPr>
        <w:pStyle w:val="aa"/>
        <w:widowControl w:val="0"/>
        <w:numPr>
          <w:ilvl w:val="1"/>
          <w:numId w:val="4"/>
        </w:numPr>
        <w:tabs>
          <w:tab w:val="left" w:pos="2977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  <w:bookmarkStart w:id="0" w:name="bookmark4"/>
      <w:r w:rsidRPr="00942CA5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  <w:t>Методологические основы и принципы построения</w:t>
      </w:r>
    </w:p>
    <w:p w:rsidR="00731819" w:rsidRPr="00942CA5" w:rsidRDefault="00731819" w:rsidP="00731819">
      <w:pPr>
        <w:pStyle w:val="aa"/>
        <w:widowControl w:val="0"/>
        <w:tabs>
          <w:tab w:val="left" w:pos="2977"/>
        </w:tabs>
        <w:spacing w:after="0" w:line="240" w:lineRule="auto"/>
        <w:ind w:left="1080" w:right="-144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  <w:r w:rsidRPr="00942CA5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  <w:t>Программы воспитания</w:t>
      </w:r>
      <w:bookmarkEnd w:id="0"/>
    </w:p>
    <w:p w:rsidR="00835621" w:rsidRPr="006808C2" w:rsidRDefault="00835621" w:rsidP="00731819">
      <w:pPr>
        <w:pStyle w:val="aa"/>
        <w:widowControl w:val="0"/>
        <w:tabs>
          <w:tab w:val="left" w:pos="2977"/>
        </w:tabs>
        <w:spacing w:after="0" w:line="240" w:lineRule="auto"/>
        <w:ind w:left="1080" w:right="-144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</w:p>
    <w:p w:rsidR="00D2055D" w:rsidRDefault="00731819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Методологической основой Примерной программы являются антрополог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ческий, культурно-исторический и практичн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ые подходы. Концепция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ab/>
        <w:t xml:space="preserve">Программы 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основывается на базовых ценностях воспитания, заложенных в определении восп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тания, содержащемся в Федеральном законе от 29 декабря 2012 г. № 273-ФЗ «Об образовании в Российской Федерации».</w:t>
      </w:r>
    </w:p>
    <w:p w:rsidR="00D2055D" w:rsidRDefault="00731819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Методологическими ориентирами воспитания также выступают следующие идеи отечественной педагогики и психологии: </w:t>
      </w:r>
    </w:p>
    <w:p w:rsidR="00D2055D" w:rsidRDefault="00550FB4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развитие личного субъективного мнения и личности ребенка в деятельн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сти; </w:t>
      </w:r>
    </w:p>
    <w:p w:rsidR="00D2055D" w:rsidRDefault="00550FB4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духовно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softHyphen/>
      </w:r>
      <w:r w:rsidR="00035CA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-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нравственное, ценностное и смысловое содержание воспитания; </w:t>
      </w:r>
    </w:p>
    <w:p w:rsidR="00D2055D" w:rsidRDefault="00550FB4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-развитие личности ребенка в контексте сохранения его индивидуальности;</w:t>
      </w:r>
    </w:p>
    <w:p w:rsidR="00D2055D" w:rsidRDefault="00550FB4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идея о сущности детства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,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как сенситивного периода воспитания; </w:t>
      </w:r>
    </w:p>
    <w:p w:rsidR="00D2055D" w:rsidRDefault="00550FB4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амплификация (обогащение) развития ребёнка средствами разных «спец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фичес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ки детских видов деятельности».</w:t>
      </w:r>
    </w:p>
    <w:p w:rsidR="00D2055D" w:rsidRDefault="00731819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Программа воспитани</w:t>
      </w:r>
      <w:r w:rsidR="00635CF1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я руководствуется принципами ДОО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, определенными ФГОС ДО.</w:t>
      </w:r>
    </w:p>
    <w:p w:rsidR="00D2055D" w:rsidRDefault="00731819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Программа воспитания построена на основе духовно-нравственных и соци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культурных ценностей и принятых в обществе правил, и норм поведения в интер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сах человека, семьи, общества и о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пирается на следующие принципы:</w:t>
      </w:r>
    </w:p>
    <w:p w:rsidR="00D2055D" w:rsidRDefault="00635CF1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731819" w:rsidRPr="00D2055D">
        <w:rPr>
          <w:rFonts w:ascii="Times New Roman" w:hAnsi="Times New Roman" w:cs="Times New Roman"/>
          <w:b/>
          <w:sz w:val="26"/>
          <w:szCs w:val="26"/>
          <w:lang w:eastAsia="ru-RU" w:bidi="ru-RU"/>
        </w:rPr>
        <w:t>принцип гуманизма.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Приоритет жизни и здоровья человека, прави свобод личности, свободного развития личности; воспитание взаимоуважения, трудол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ю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бия, гражданственности, патриотизма, 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ответственности, 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ab/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правовой культуры, 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б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режногоотношения к природе и окружающей среде, рационального природопол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ь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зования;</w:t>
      </w:r>
    </w:p>
    <w:p w:rsidR="00D2055D" w:rsidRDefault="00635CF1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b/>
          <w:sz w:val="26"/>
          <w:szCs w:val="26"/>
          <w:lang w:eastAsia="ru-RU" w:bidi="ru-RU"/>
        </w:rPr>
        <w:t xml:space="preserve">- </w:t>
      </w:r>
      <w:r w:rsidR="00731819" w:rsidRPr="00D2055D">
        <w:rPr>
          <w:rFonts w:ascii="Times New Roman" w:hAnsi="Times New Roman" w:cs="Times New Roman"/>
          <w:b/>
          <w:sz w:val="26"/>
          <w:szCs w:val="26"/>
          <w:lang w:eastAsia="ru-RU" w:bidi="ru-RU"/>
        </w:rPr>
        <w:t>принцип ценностного единства и совместности.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Единство ценностей и смыслов воспитания, разделяемых всеми участниками образовательных отнош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lastRenderedPageBreak/>
        <w:t>ний, содействие, сотворчество и сопереживание, взаим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опонимание и взаимное уважение;</w:t>
      </w:r>
    </w:p>
    <w:p w:rsidR="00D2055D" w:rsidRDefault="00635CF1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731819" w:rsidRPr="00D2055D">
        <w:rPr>
          <w:rFonts w:ascii="Times New Roman" w:hAnsi="Times New Roman" w:cs="Times New Roman"/>
          <w:b/>
          <w:sz w:val="26"/>
          <w:szCs w:val="26"/>
          <w:lang w:eastAsia="ru-RU" w:bidi="ru-RU"/>
        </w:rPr>
        <w:t>принцип общего культурного образования</w:t>
      </w:r>
      <w:r w:rsidR="00731819"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. Воспитание основывается на культуре и традициях России, включая 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культурные особенности региона;</w:t>
      </w:r>
    </w:p>
    <w:p w:rsidR="00D2055D" w:rsidRDefault="00635CF1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Pr="00D2055D">
        <w:rPr>
          <w:rFonts w:ascii="Times New Roman" w:hAnsi="Times New Roman" w:cs="Times New Roman"/>
          <w:b/>
          <w:sz w:val="26"/>
          <w:szCs w:val="26"/>
          <w:lang w:eastAsia="ru-RU" w:bidi="ru-RU"/>
        </w:rPr>
        <w:t>принцип следования нравственному примеру.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Пример как метод восп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тания позволяет расширить нравственный опыт ребенка, побудить его к открытому внутреннему диалогу, пробудить в нем нравственную рефлексию, обеспечить во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з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можность выбора при построении собственной системы ценностных отношений, продемонстрировать ребенку реальную возможн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ость следования идеалу в жизни;</w:t>
      </w:r>
    </w:p>
    <w:p w:rsidR="00D2055D" w:rsidRDefault="00635CF1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Pr="00D2055D">
        <w:rPr>
          <w:rFonts w:ascii="Times New Roman" w:hAnsi="Times New Roman" w:cs="Times New Roman"/>
          <w:b/>
          <w:sz w:val="26"/>
          <w:szCs w:val="26"/>
          <w:lang w:eastAsia="ru-RU" w:bidi="ru-RU"/>
        </w:rPr>
        <w:t>принципы безопасной жизнедеятельности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. Защищенность важных инт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ресов личности от внутренних и внешних угроз, воспитание через призму безопа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с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ности и безопасного поведения;</w:t>
      </w:r>
    </w:p>
    <w:p w:rsidR="00D2055D" w:rsidRDefault="00635CF1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Pr="00D2055D">
        <w:rPr>
          <w:rFonts w:ascii="Times New Roman" w:hAnsi="Times New Roman" w:cs="Times New Roman"/>
          <w:b/>
          <w:sz w:val="26"/>
          <w:szCs w:val="26"/>
          <w:lang w:eastAsia="ru-RU" w:bidi="ru-RU"/>
        </w:rPr>
        <w:t>принцип совместной деятельности ребенка и взрослого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. Значимость с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вместной деятельности взрослого и ребенка на основе приобщения к куль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турным ценностям и их освоения;</w:t>
      </w:r>
    </w:p>
    <w:p w:rsidR="00D2055D" w:rsidRDefault="00635CF1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b/>
          <w:sz w:val="26"/>
          <w:szCs w:val="26"/>
          <w:lang w:eastAsia="ru-RU" w:bidi="ru-RU"/>
        </w:rPr>
        <w:t>- принцип инклюзивности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. Организация образовательного процесса, при котором все дети, независимо от их физических, психических, интеллектуальных, культурно-этнических, языковых и иных особенностей, включены в общую сист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му образования.</w:t>
      </w:r>
    </w:p>
    <w:p w:rsidR="00D2055D" w:rsidRDefault="00550FB4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Принцип неукоснительного соблюдения законности и прав семьи ребенка. Соблюдение конфиденциальности информации о ребенке и его семье, приоритета безопасности ребенка; Данные принципы реализуются в укладе жизни детского с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да, включающем воспитывающую среду, культурные практики, совместную де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я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тель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ность и события.</w:t>
      </w:r>
    </w:p>
    <w:p w:rsidR="00D2055D" w:rsidRDefault="00550FB4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Перечисленные выше принципы реализуются в укладе ДОО, включающем воспитывающие среды, общности, культурные практики, совместную деятельность и события.</w:t>
      </w:r>
    </w:p>
    <w:p w:rsidR="00D2038B" w:rsidRDefault="00D2038B" w:rsidP="00D2055D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D2038B" w:rsidRDefault="00D2038B" w:rsidP="00D2038B">
      <w:pPr>
        <w:pStyle w:val="a3"/>
        <w:numPr>
          <w:ilvl w:val="2"/>
          <w:numId w:val="4"/>
        </w:numPr>
        <w:jc w:val="center"/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>Уклад образовательной организации</w:t>
      </w:r>
    </w:p>
    <w:p w:rsidR="00D2038B" w:rsidRDefault="00D2038B" w:rsidP="00D2055D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</w:pPr>
    </w:p>
    <w:p w:rsidR="00D2055D" w:rsidRDefault="00BF216C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Уклад ДОО 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- это система отношений в образовательной организации сл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жившаяся на основе нравственно-ценностных идеалов, традиций и характера орг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низации различных воспитательных процессов. Уклад основан на социокульту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р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ном контексте; определяет смысл, стиль и характер взаимоотношений в ДОУ. У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к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лад всегда основывается на человеческой культуре, поэтому объединяет в себе у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с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тоявшийся порядок жизни, общественный договор, нормы и правила, традиции, психологический климат (атмосферу), безопасность и систему ценностей дошкол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ь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ного воспитания. </w:t>
      </w:r>
    </w:p>
    <w:p w:rsidR="00BF216C" w:rsidRPr="00D2055D" w:rsidRDefault="00BF216C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Уклад учреждения организуется педагогическим коллективом при активном и согласованном участии воспитанников и их семей, а также общественных орг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низаций.</w:t>
      </w:r>
    </w:p>
    <w:p w:rsidR="0017164E" w:rsidRDefault="0017164E" w:rsidP="00D2055D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F56E4E" w:rsidRDefault="00F56E4E" w:rsidP="00D2055D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F56E4E" w:rsidRDefault="00F56E4E" w:rsidP="00D2055D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F56E4E" w:rsidRPr="00D2055D" w:rsidRDefault="00F56E4E" w:rsidP="00D2055D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17164E" w:rsidRDefault="0017164E" w:rsidP="0017164E">
      <w:pPr>
        <w:widowControl w:val="0"/>
        <w:spacing w:after="0" w:line="370" w:lineRule="exact"/>
        <w:ind w:right="8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  <w:bookmarkStart w:id="1" w:name="bookmark6"/>
      <w:r w:rsidRPr="00942CA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  <w:lastRenderedPageBreak/>
        <w:t>Модель уклада жизни образовательной организации</w:t>
      </w:r>
      <w:bookmarkEnd w:id="1"/>
    </w:p>
    <w:p w:rsidR="00F56E4E" w:rsidRPr="00942CA5" w:rsidRDefault="00F56E4E" w:rsidP="0017164E">
      <w:pPr>
        <w:widowControl w:val="0"/>
        <w:spacing w:after="0" w:line="370" w:lineRule="exact"/>
        <w:ind w:right="8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 w:bidi="ru-RU"/>
        </w:rPr>
      </w:pPr>
    </w:p>
    <w:p w:rsidR="0017164E" w:rsidRPr="00BF216C" w:rsidRDefault="0017164E" w:rsidP="00BF216C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tbl>
      <w:tblPr>
        <w:tblStyle w:val="ab"/>
        <w:tblW w:w="9747" w:type="dxa"/>
        <w:tblLook w:val="04A0"/>
      </w:tblPr>
      <w:tblGrid>
        <w:gridCol w:w="2836"/>
        <w:gridCol w:w="6911"/>
      </w:tblGrid>
      <w:tr w:rsidR="0017164E" w:rsidRPr="00D2055D" w:rsidTr="00D2055D">
        <w:tc>
          <w:tcPr>
            <w:tcW w:w="2836" w:type="dxa"/>
          </w:tcPr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Организация жизн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деятельности </w:t>
            </w:r>
          </w:p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</w:p>
        </w:tc>
        <w:tc>
          <w:tcPr>
            <w:tcW w:w="6911" w:type="dxa"/>
          </w:tcPr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Жизнедеятельность уч</w:t>
            </w:r>
            <w:r w:rsid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реждения основана на совместной деятельности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всех участников образовательных </w:t>
            </w:r>
            <w:r w:rsidR="00D2055D"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отношений </w:t>
            </w:r>
            <w:r w:rsid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определяется ООП, </w:t>
            </w:r>
            <w:r w:rsid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календарным и годовым планом, р 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жимом дня, циклограммой совместной деятельности.</w:t>
            </w:r>
          </w:p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bookmarkStart w:id="2" w:name="_GoBack"/>
            <w:bookmarkEnd w:id="2"/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Все ситуации повседневной жизни, в которых оказывается ребенок в детском саду, имеют воспитательное </w:t>
            </w:r>
            <w:r w:rsidR="00D2055D"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значение: </w:t>
            </w:r>
            <w:r w:rsid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прогулке и во время режимных моментов ребенок в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ы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страивает отношение к себе и другим, учится быть иници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тивным и принимать решения, использовать свое мышл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ние и воображение.</w:t>
            </w:r>
          </w:p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 учреждении соблюдаются традиции - проведение праз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ников, конкурсов, участие в акциях, фестивалях.</w:t>
            </w:r>
          </w:p>
        </w:tc>
      </w:tr>
      <w:tr w:rsidR="0017164E" w:rsidRPr="00D2055D" w:rsidTr="00D2055D">
        <w:tc>
          <w:tcPr>
            <w:tcW w:w="2836" w:type="dxa"/>
          </w:tcPr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Предметно-развивающая среда</w:t>
            </w:r>
          </w:p>
        </w:tc>
        <w:tc>
          <w:tcPr>
            <w:tcW w:w="6911" w:type="dxa"/>
          </w:tcPr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Предметно-развивающая среда учреждения:</w:t>
            </w:r>
          </w:p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- инициирует познавательную и творческую активность д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тей, предоставляет ребенку свободу выбора форм активн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сти;</w:t>
            </w:r>
          </w:p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- включает в себя различные площадки, которые дети могут выбирать по собственному желанию;</w:t>
            </w:r>
          </w:p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- предоставляет ребенку возможность для активного иссл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дования и решения задач, содержит современные матери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лы;</w:t>
            </w:r>
          </w:p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- стимулирует физическую активность детей, присущее им желание двигаться, познавать, побуждать к подвижным и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г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рам;</w:t>
            </w:r>
          </w:p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- обеспечивает условия для взаимодействия воспитанн</w:t>
            </w:r>
            <w:r w:rsidR="00F56E4E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иков 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</w:t>
            </w:r>
            <w:r w:rsidR="00F56E4E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учреждения, построения партнерских форм сотруднич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ства с семьями воспитанников и общественными организ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циями</w:t>
            </w:r>
          </w:p>
        </w:tc>
      </w:tr>
      <w:tr w:rsidR="0017164E" w:rsidRPr="00D2055D" w:rsidTr="00D2055D">
        <w:tc>
          <w:tcPr>
            <w:tcW w:w="2836" w:type="dxa"/>
          </w:tcPr>
          <w:p w:rsidR="0017164E" w:rsidRPr="00D2055D" w:rsidRDefault="00D2055D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Взаимодействие уч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стников образовател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ь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ных </w:t>
            </w:r>
            <w:r w:rsidR="0017164E"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отношений</w:t>
            </w:r>
          </w:p>
        </w:tc>
        <w:tc>
          <w:tcPr>
            <w:tcW w:w="6911" w:type="dxa"/>
          </w:tcPr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Взаимодействие с воспитанниками строится на основе с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творчества и сопереживания, взаимопонимания и взаимн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го уважение, отношения к ребенку, как к полноправному человеку.</w:t>
            </w:r>
          </w:p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Задача педагога придать детским взаимоотношениям дух доброжелательности, развивать у детей стремление и ум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ние помогать, как старшим, так и друг другу, оказывать с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проти</w:t>
            </w:r>
            <w:r w:rsid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вление плохим поступкам, общими 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усилиями дост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гать поставленной цели. Взаимодействие с </w:t>
            </w:r>
            <w:r w:rsid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семьей осу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щ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ствляется на основе партнерских отношений. </w:t>
            </w:r>
          </w:p>
          <w:p w:rsidR="0017164E" w:rsidRPr="00D2055D" w:rsidRDefault="0017164E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Партнерство означает, что отношения обеих сторон строя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ся на</w:t>
            </w:r>
            <w:r w:rsidR="00F56E4E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основе совместной ответственности за воспитание д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тей. </w:t>
            </w:r>
          </w:p>
        </w:tc>
      </w:tr>
    </w:tbl>
    <w:p w:rsidR="00C86A65" w:rsidRPr="00550FB4" w:rsidRDefault="00C86A65" w:rsidP="00FE5A1A">
      <w:pPr>
        <w:widowControl w:val="0"/>
        <w:tabs>
          <w:tab w:val="left" w:pos="2977"/>
        </w:tabs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50FB4" w:rsidRPr="00942CA5" w:rsidRDefault="00C241F1" w:rsidP="00D2038B">
      <w:pPr>
        <w:pStyle w:val="aa"/>
        <w:widowControl w:val="0"/>
        <w:numPr>
          <w:ilvl w:val="2"/>
          <w:numId w:val="4"/>
        </w:numPr>
        <w:tabs>
          <w:tab w:val="left" w:pos="2977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  <w:r w:rsidRPr="00942CA5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  <w:t>Воспитывающая среда ДОО.</w:t>
      </w:r>
    </w:p>
    <w:p w:rsidR="00D2038B" w:rsidRDefault="00D2038B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C241F1" w:rsidRPr="00D2055D" w:rsidRDefault="00C241F1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Воспитывающая среда ДОУ направлена на:</w:t>
      </w:r>
    </w:p>
    <w:p w:rsidR="00D2055D" w:rsidRDefault="00C241F1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- продуктивное личностное развитие ребенка и профессионально-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softHyphen/>
        <w:t>личностное совершенствование педагогов;</w:t>
      </w:r>
    </w:p>
    <w:p w:rsidR="00D2055D" w:rsidRDefault="00C241F1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- интенсивное взаимодействие детей и педагогов как условие их взаимо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-развития;</w:t>
      </w:r>
    </w:p>
    <w:p w:rsidR="00D2055D" w:rsidRDefault="00C241F1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- формирование пространства комфортного и перспективного социального партнерства дошкольно</w:t>
      </w:r>
      <w:r w:rsidR="00D2055D">
        <w:rPr>
          <w:rFonts w:ascii="Times New Roman" w:hAnsi="Times New Roman" w:cs="Times New Roman"/>
          <w:sz w:val="26"/>
          <w:szCs w:val="26"/>
          <w:lang w:eastAsia="ru-RU" w:bidi="ru-RU"/>
        </w:rPr>
        <w:t>го образовательного учреждения.</w:t>
      </w:r>
    </w:p>
    <w:p w:rsidR="00C241F1" w:rsidRPr="00D2055D" w:rsidRDefault="00C241F1" w:rsidP="00D2055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Воспитывающая среда включает в себя совокупность окружающих ребенка обстоятельств, социально ценностных, влияющих на его личностное развитие и с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D2055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действующих его вхождению в современную культуру. </w:t>
      </w:r>
    </w:p>
    <w:p w:rsidR="00C241F1" w:rsidRPr="00D2055D" w:rsidRDefault="00C241F1" w:rsidP="00D2055D">
      <w:pPr>
        <w:pStyle w:val="a3"/>
        <w:jc w:val="center"/>
        <w:rPr>
          <w:rFonts w:ascii="Times New Roman" w:hAnsi="Times New Roman" w:cs="Times New Roman"/>
          <w:sz w:val="26"/>
          <w:szCs w:val="26"/>
          <w:u w:val="single"/>
          <w:lang w:eastAsia="ru-RU" w:bidi="ru-RU"/>
        </w:rPr>
      </w:pPr>
      <w:r w:rsidRPr="00D2055D">
        <w:rPr>
          <w:rFonts w:ascii="Times New Roman" w:hAnsi="Times New Roman" w:cs="Times New Roman"/>
          <w:sz w:val="26"/>
          <w:szCs w:val="26"/>
          <w:u w:val="single"/>
          <w:lang w:eastAsia="ru-RU" w:bidi="ru-RU"/>
        </w:rPr>
        <w:t>Содержанием среды, как фактора социального развития личности выступают:</w:t>
      </w:r>
    </w:p>
    <w:p w:rsidR="00C241F1" w:rsidRDefault="00C241F1" w:rsidP="00C241F1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u w:val="single"/>
          <w:lang w:eastAsia="ru-RU" w:bidi="ru-RU"/>
        </w:rPr>
      </w:pPr>
    </w:p>
    <w:tbl>
      <w:tblPr>
        <w:tblStyle w:val="ab"/>
        <w:tblW w:w="9747" w:type="dxa"/>
        <w:tblLook w:val="04A0"/>
      </w:tblPr>
      <w:tblGrid>
        <w:gridCol w:w="2836"/>
        <w:gridCol w:w="6911"/>
      </w:tblGrid>
      <w:tr w:rsidR="00C241F1" w:rsidRPr="00D2055D" w:rsidTr="00D2055D">
        <w:tc>
          <w:tcPr>
            <w:tcW w:w="2836" w:type="dxa"/>
          </w:tcPr>
          <w:p w:rsidR="00C241F1" w:rsidRPr="00D2055D" w:rsidRDefault="00C241F1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Эмоциональная</w:t>
            </w:r>
            <w:r w:rsidR="00F56E4E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среда</w:t>
            </w:r>
          </w:p>
        </w:tc>
        <w:tc>
          <w:tcPr>
            <w:tcW w:w="6911" w:type="dxa"/>
          </w:tcPr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Эмоциональное благополучие: теплое, </w:t>
            </w:r>
            <w:r w:rsidR="00D2055D"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уважительное, до</w:t>
            </w:r>
            <w:r w:rsidR="00D2055D"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б</w:t>
            </w:r>
            <w:r w:rsidR="00D2055D"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рожелательное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отношение к каждому ребенку, к его чувс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вам и потребностям, проявление уважения к его индивид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у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альности, чуткость к его эмоциональным состояниям, по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держку его чувства собственного достоинства, чтобы ка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ж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дый ребенок чувствовал себя в безопасности, был уверен, что его здесь любят, о нем позаботятся.</w:t>
            </w:r>
          </w:p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Справедливость и равноправие: одинаково хорошее отн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шение ко всем детям независимо от пола, нации, языка, с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циального статуса, психофизиологических и других ос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бенностей.</w:t>
            </w:r>
          </w:p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Традиции учреждения, вовлекающие воспитанников в эм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циональное переживание, развивающие активность, тво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чество.</w:t>
            </w:r>
          </w:p>
        </w:tc>
      </w:tr>
      <w:tr w:rsidR="00C241F1" w:rsidRPr="00D2055D" w:rsidTr="00D2055D">
        <w:tc>
          <w:tcPr>
            <w:tcW w:w="2836" w:type="dxa"/>
          </w:tcPr>
          <w:p w:rsidR="00C241F1" w:rsidRPr="00D2055D" w:rsidRDefault="00D2038B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Содержательная </w:t>
            </w:r>
            <w:r w:rsidR="00C241F1"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среда</w:t>
            </w:r>
          </w:p>
        </w:tc>
        <w:tc>
          <w:tcPr>
            <w:tcW w:w="6911" w:type="dxa"/>
          </w:tcPr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Объединение обучения и воспитания в целостный образ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вательный процесс на основе духовно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softHyphen/>
              <w:t>-нравственных це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ностей народов Российской Федерации, исторических и н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ционально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softHyphen/>
              <w:t>-культурных традиций.</w:t>
            </w:r>
          </w:p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Содержание взаимодействия участников среды, развива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ю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щее ее субъектов (повседневное общение, задающее эт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лонные нормы; осознание и проживание ценностных с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туаций, специальное конструирование ценностных ситу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ций для проживания и осознания, пример педагога).</w:t>
            </w:r>
          </w:p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Специфические направления жизнедеятельности организ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ции, носящие развивающий характер, т.е. влияющие на формирование и развитие личности (участие в акциях, ко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цертах, выставках, конкурсах, субботниках и т.п.).</w:t>
            </w:r>
          </w:p>
        </w:tc>
      </w:tr>
      <w:tr w:rsidR="00C241F1" w:rsidRPr="00D2055D" w:rsidTr="00D2055D">
        <w:tc>
          <w:tcPr>
            <w:tcW w:w="2836" w:type="dxa"/>
          </w:tcPr>
          <w:p w:rsidR="00C241F1" w:rsidRPr="00D2055D" w:rsidRDefault="00C241F1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Художественно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softHyphen/>
              <w:t>-эстетическая среда</w:t>
            </w:r>
          </w:p>
        </w:tc>
        <w:tc>
          <w:tcPr>
            <w:tcW w:w="6911" w:type="dxa"/>
          </w:tcPr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Пространства учреждения гармонично насыщенны обра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з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ами искусства, его фрагментами и предметами. Компоне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ты эстетической среды групп, кабинетов, музыкального з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lastRenderedPageBreak/>
              <w:t>ла, физкультурного зала, холлов динамичны и сменяемы.</w:t>
            </w:r>
          </w:p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Среда учреждения содержит творческие работы детей, в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ы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ставки совместных работ, фотовыставки. Цветовое, свет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вое решение среды учреждения способствует комфортному эмоциональному состоянию воспитанников.</w:t>
            </w:r>
          </w:p>
        </w:tc>
      </w:tr>
      <w:tr w:rsidR="00C241F1" w:rsidRPr="00D2055D" w:rsidTr="00D2055D">
        <w:tc>
          <w:tcPr>
            <w:tcW w:w="2836" w:type="dxa"/>
          </w:tcPr>
          <w:p w:rsidR="00C241F1" w:rsidRPr="00D2055D" w:rsidRDefault="00C241F1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lastRenderedPageBreak/>
              <w:t>Информационная</w:t>
            </w:r>
          </w:p>
          <w:p w:rsidR="00C241F1" w:rsidRPr="00D2055D" w:rsidRDefault="00C241F1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среда</w:t>
            </w:r>
          </w:p>
        </w:tc>
        <w:tc>
          <w:tcPr>
            <w:tcW w:w="6911" w:type="dxa"/>
          </w:tcPr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Наличие необходимой материально-технической базы по информатизации образовательного процесса - наличие 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министративных компьютеров, ноутбуков, мультимеди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й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ной системы, интерактивной доски.</w:t>
            </w:r>
          </w:p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Обеспечение рационального и эффективного использов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ния современных ИКТ в образовательном пространстве дошкольной организации - использование ИКТ в образов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тельной деятельности педагогов направленное на повыш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ние результативности образовательного процесса. Инфо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мационную интеграцию ДОУ с родителями и педагогич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ской общественностью - сайт учреждения, создание групп в социальных сетях, информационные стенды в группах и холлах учреждения, взаимодействие с семьями воспита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ников через различные формы работы (собрания, консул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ь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тации и т.п.).</w:t>
            </w:r>
          </w:p>
        </w:tc>
      </w:tr>
      <w:tr w:rsidR="00C241F1" w:rsidRPr="00D2055D" w:rsidTr="00D2055D">
        <w:tc>
          <w:tcPr>
            <w:tcW w:w="2836" w:type="dxa"/>
          </w:tcPr>
          <w:p w:rsidR="00C241F1" w:rsidRPr="00D2055D" w:rsidRDefault="00C241F1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Предметная среда</w:t>
            </w:r>
          </w:p>
        </w:tc>
        <w:tc>
          <w:tcPr>
            <w:tcW w:w="6911" w:type="dxa"/>
          </w:tcPr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Для комфортного пребывания в учреждении создана ра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полагающая обстановка, почти домашняя (дети быстро 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ваиваются в ней, свободно выражают свои эмоции).</w:t>
            </w:r>
          </w:p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Все помещения, предназначенные для детей оборудованы таким образом, чтобы ребенок чувствовал себя комфортно и свободно.</w:t>
            </w:r>
          </w:p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Предметная среда учреждения способствует снятию н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пряжения, зажатости, излишней тревоги, открывает перед ребенком возможности выбора рода занятий, материалов, пространства.</w:t>
            </w:r>
          </w:p>
        </w:tc>
      </w:tr>
      <w:tr w:rsidR="00C241F1" w:rsidRPr="00D2055D" w:rsidTr="00D2055D">
        <w:tc>
          <w:tcPr>
            <w:tcW w:w="2836" w:type="dxa"/>
          </w:tcPr>
          <w:p w:rsidR="00C241F1" w:rsidRPr="00D2055D" w:rsidRDefault="00C241F1" w:rsidP="00D2055D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Природная среда</w:t>
            </w:r>
          </w:p>
        </w:tc>
        <w:tc>
          <w:tcPr>
            <w:tcW w:w="6911" w:type="dxa"/>
          </w:tcPr>
          <w:p w:rsidR="00C241F1" w:rsidRPr="00D2055D" w:rsidRDefault="00C241F1" w:rsidP="00D2038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Природная среда учреждения выступает средством для п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знавательного и эколого - эстетического развития детей, оздоровления и становления нравственных качеств ребе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ка, формирования навыков экологически грамотного пов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дения, совместной и индивидуальной экологически орие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</w:t>
            </w:r>
            <w:r w:rsidRPr="00D2055D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тированной деятельности детей.</w:t>
            </w:r>
          </w:p>
        </w:tc>
      </w:tr>
    </w:tbl>
    <w:p w:rsidR="00EE55EC" w:rsidRDefault="00EE55EC" w:rsidP="00FD1399">
      <w:pPr>
        <w:widowControl w:val="0"/>
        <w:tabs>
          <w:tab w:val="left" w:pos="2977"/>
        </w:tabs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EE55EC" w:rsidRPr="00D2038B" w:rsidRDefault="00EE55EC" w:rsidP="00D2038B">
      <w:pPr>
        <w:pStyle w:val="aa"/>
        <w:widowControl w:val="0"/>
        <w:numPr>
          <w:ilvl w:val="2"/>
          <w:numId w:val="4"/>
        </w:numPr>
        <w:tabs>
          <w:tab w:val="left" w:pos="2977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  <w:bookmarkStart w:id="3" w:name="bookmark8"/>
      <w:r w:rsidRPr="00D2038B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  <w:t>Общности (сообщества) ДОУ</w:t>
      </w:r>
      <w:bookmarkEnd w:id="3"/>
    </w:p>
    <w:p w:rsidR="00D2038B" w:rsidRDefault="00D2038B" w:rsidP="00EE55EC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D2038B" w:rsidRDefault="00EE55EC" w:rsidP="00D2038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b/>
          <w:sz w:val="26"/>
          <w:szCs w:val="26"/>
          <w:lang w:eastAsia="ru-RU" w:bidi="ru-RU"/>
        </w:rPr>
        <w:t>Общность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- это качественная характеристика любого объединения людей, определяющая степень их единства и совместности, для которой характерно соде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й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ствие друг другу, сотворчество и сопереживание, взаимопонимание и взаимное уважение, наличие общих симпатий, ценностей и смыслов.</w:t>
      </w:r>
    </w:p>
    <w:p w:rsidR="00EE55EC" w:rsidRPr="00D2038B" w:rsidRDefault="00EE55EC" w:rsidP="00D2038B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Понятие общность основывается на социальной ситуации развития ребенка, которая представляет собой исходный момент для всех динамических</w:t>
      </w:r>
      <w:r w:rsidR="00F56E4E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изменений, 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lastRenderedPageBreak/>
        <w:t>происходящих в развитии в течение данного периода. Она определяет целиком и полностью те формы, и тот путь, следуя по которому, ребенок приобретает новые и новые свойства своей личности, черпая их из среды, как из основного источника своего развития, тот путь, по которому социальное становится индивидуальным.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Процесс воспитания детей дошкольного возраста связан с деятельностью разных видов общностей (детских, детско-взрослых, профессионально-родительских, профессиональных).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Профессиональная общность 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- это устойчивая система связей и отношений между людьми, единство целей и задач воспитания, ре</w:t>
      </w:r>
      <w:r w:rsidR="001C5643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ализуемое всеми сотрудн</w:t>
      </w:r>
      <w:r w:rsidR="001C5643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="001C5643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ками ДОО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. Сами участники общности должны разделять те ценности, которые з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ложены в основу Программы. Основой эффективности такой общности является рефлексия собственной профессиональной деятельности (МО, творческие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группы, рабочие группы и др.).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Воспитатель, а также другие сотр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удники должны: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быть примером в формировании полноценных и сформированных ценнос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ных ориент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иров, норм общения и поведения;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мотивировать детей к общению друг с другом, поощрять даже самые н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значительные стремле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ния к общению и взаимодействию;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поощрять детскую дружбу, стараться, чтобы дружба между отдельными детьми внутри группы сверстников принима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ла общественную направленность;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заботиться о том, чтобы дети непрерывно приобретали опыт общения на осн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ове чувства доброжелательности;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содействовать проявлению детьми заботы об окружающих, учить проя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в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лять чуткость к сверстникам, побуждать детей сопереживать, беспокоиться, проя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в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лять в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нимание к заболевшему товарищу;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воспитывать в детях такие качества личности, которые помогают влиться в общество сверстников (организованность, общительность, отзывчивость, щедро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сть, доброжелательность и пр.);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учить детей совместной деятельности, насыщать их жизнь событиями, к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торые сп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лачивали бы и объединяли ребят;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воспитывать в детях чувство ответственности перед группой за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свое пов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дение;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общение педагогов между собой, обсуждение вопросов воспитания детей (п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оложение о творческой группе ДОО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).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Профессионально-родительская общность </w:t>
      </w:r>
      <w:r w:rsidR="001C5643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включает сотрудников ДОО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и всех взрослых членов семей воспитанников, которых связывают не только общие ценности, цели развития и воспитания детей, но и уважение друг к другу. Основная задача - объединение усилий по воспитанию</w:t>
      </w:r>
      <w:r w:rsidR="001C5643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ребенка в семье и в ДОО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. Зачастую поведение ребенка</w:t>
      </w:r>
      <w:r w:rsidR="001C5643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сильно различается дома и в ДОО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. Без совместного обсуждения воспитывающими взрослыми особенностей ребенка невозможно выявление и в дальнейшем создание условий, которые необходимы для его оптимального и по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л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ноценного развития и воспитания (родительские собрания, кру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глые столы, род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тельский клуб).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Детско-взрослая общность. 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Для общности характерно содействие друг др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у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гу, сотворчество и сопереживание, взаимопонимание и взаимное уважение, отн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lastRenderedPageBreak/>
        <w:t>шение к ребенку как к полноправному человеку, наличие общих симпатий, ценн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стей и смыс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лов у всех участников общности.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Детско-взрослая общность является источником и механизмом воспитания ребенка. Находясь в общности, ребенок сначала приобщается к тем правилам и нормам, которые вносят взрослые в общность, а затем эти нормы усваиваются р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бенком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и становятся его собственными.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Общность строится и задается системой связей и отношений ее участников. В каждом возрасте и каждом случае она будет обладать своей спецификой в зав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симости от решаемых воспитательных задач (совместные проекты, мероприятия, соревнования, акц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ии, фестивали, конкурсы и др.).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Детская общность. 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Общество сверстников - необходимое условие полн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ценного развития личности ребенка. Здесь он непрерывно приобретает способы общественного поведения, под руководством воспитателя учится умению дружно жить, сообща играть, трудиться, заниматься, достигать поставленной цели. Чувство приверженности к группе сверстников рождается тогда, когда ребенок впервые н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чинает понимать, что рядом с ним такие же, как он сам, что свои желания необх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димо соотносить с желаниями других (студии, кружки, детские проекты 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и др.).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Воспитатель должен воспитывать у детей навыки и привычки поведения, к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чества, определяющие характер взаимоотношений ребенка с другими людьми и его успешность в том или ином сообществе. Поэтому так важно придать детским вза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моотношениям дух доброжелательности, развивать у детей стремление и умение помогать как старшим, так и друг другу, оказывать сопротивление плохим посту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п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кам, общими усилия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ми достигать поставленной цели.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Одним из видов детских общностей являются разново</w:t>
      </w:r>
      <w:r w:rsidR="001C5643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зрастные детские об</w:t>
      </w:r>
      <w:r w:rsidR="001C5643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щ</w:t>
      </w:r>
      <w:r w:rsidR="001C5643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ности. В ДОО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должна быть обеспечена возможность взаимодействия ребенка как со старшими, так и с младшими детьми. Включенность ребенка в отношения со старшими, помимо подражания и приобретения нового, рождает опыт послушания, следования общим для</w:t>
      </w:r>
      <w:r w:rsidR="00F56E4E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всех правилам, нормам поведения и традициям. Отношения с младшими - это возможность для ребенка стать авторитетом и образцом для по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д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ражания, а также пространство для воспитания заботы и ответственности. (При н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личии ра</w:t>
      </w:r>
      <w:r w:rsidR="001C5643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зновозрастных детей в группе ДОО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и создание открытого пространс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тва для общения друг с другом).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Организация жизнедеятельности детей дошкольного возраста в разновозр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стной группе обладает большим воспитательным потенциало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м для инклюзивного образования.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b/>
          <w:sz w:val="26"/>
          <w:szCs w:val="26"/>
          <w:lang w:eastAsia="ru-RU" w:bidi="ru-RU"/>
        </w:rPr>
        <w:t>Культура поведения воспитателя в общностях</w:t>
      </w:r>
      <w:r w:rsidR="001C5643" w:rsidRPr="00D2038B">
        <w:rPr>
          <w:rFonts w:ascii="Times New Roman" w:hAnsi="Times New Roman" w:cs="Times New Roman"/>
          <w:b/>
          <w:sz w:val="26"/>
          <w:szCs w:val="26"/>
          <w:lang w:eastAsia="ru-RU" w:bidi="ru-RU"/>
        </w:rPr>
        <w:t>,</w:t>
      </w:r>
      <w:r w:rsidRPr="00D2038B">
        <w:rPr>
          <w:rFonts w:ascii="Times New Roman" w:hAnsi="Times New Roman" w:cs="Times New Roman"/>
          <w:b/>
          <w:sz w:val="26"/>
          <w:szCs w:val="26"/>
          <w:lang w:eastAsia="ru-RU" w:bidi="ru-RU"/>
        </w:rPr>
        <w:t xml:space="preserve"> как значимая соста</w:t>
      </w:r>
      <w:r w:rsidRPr="00D2038B">
        <w:rPr>
          <w:rFonts w:ascii="Times New Roman" w:hAnsi="Times New Roman" w:cs="Times New Roman"/>
          <w:b/>
          <w:sz w:val="26"/>
          <w:szCs w:val="26"/>
          <w:lang w:eastAsia="ru-RU" w:bidi="ru-RU"/>
        </w:rPr>
        <w:t>в</w:t>
      </w:r>
      <w:r w:rsidRPr="00D2038B">
        <w:rPr>
          <w:rFonts w:ascii="Times New Roman" w:hAnsi="Times New Roman" w:cs="Times New Roman"/>
          <w:b/>
          <w:sz w:val="26"/>
          <w:szCs w:val="26"/>
          <w:lang w:eastAsia="ru-RU" w:bidi="ru-RU"/>
        </w:rPr>
        <w:t>ляющая уклада.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Культура поведения взро</w:t>
      </w:r>
      <w:r w:rsidR="001C5643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слых в ДОО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направлена на создание воспитыва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ю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щей среды как условия решен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ия возрастных задач воспитания.</w:t>
      </w:r>
    </w:p>
    <w:p w:rsidR="00C72AB1" w:rsidRDefault="00EE55EC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Общая психологическая атмосфера, эмоциональный настрой группы, сп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койная обстановка, отсутствие спешки, разумная сбалансированность планов - это необходимые условия нормальной жизни и развития детей.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72AB1">
        <w:rPr>
          <w:rFonts w:ascii="Times New Roman" w:hAnsi="Times New Roman" w:cs="Times New Roman"/>
          <w:b/>
          <w:i/>
          <w:sz w:val="26"/>
          <w:szCs w:val="26"/>
          <w:lang w:eastAsia="ru-RU" w:bidi="ru-RU"/>
        </w:rPr>
        <w:t xml:space="preserve">Воспитатель должен </w:t>
      </w:r>
      <w:r w:rsidR="00EE55EC" w:rsidRPr="00C72AB1">
        <w:rPr>
          <w:rFonts w:ascii="Times New Roman" w:hAnsi="Times New Roman" w:cs="Times New Roman"/>
          <w:b/>
          <w:i/>
          <w:sz w:val="26"/>
          <w:szCs w:val="26"/>
          <w:lang w:eastAsia="ru-RU" w:bidi="ru-RU"/>
        </w:rPr>
        <w:t>соблюдать кодекс нормы</w:t>
      </w:r>
      <w:r w:rsidR="00F56E4E">
        <w:rPr>
          <w:rFonts w:ascii="Times New Roman" w:hAnsi="Times New Roman" w:cs="Times New Roman"/>
          <w:b/>
          <w:i/>
          <w:sz w:val="26"/>
          <w:szCs w:val="26"/>
          <w:lang w:eastAsia="ru-RU" w:bidi="ru-RU"/>
        </w:rPr>
        <w:t xml:space="preserve"> </w:t>
      </w:r>
      <w:r w:rsidR="00EE55EC" w:rsidRPr="00C72AB1">
        <w:rPr>
          <w:rFonts w:ascii="Times New Roman" w:hAnsi="Times New Roman" w:cs="Times New Roman"/>
          <w:b/>
          <w:i/>
          <w:sz w:val="26"/>
          <w:szCs w:val="26"/>
          <w:lang w:eastAsia="ru-RU" w:bidi="ru-RU"/>
        </w:rPr>
        <w:t>профессиональной этики и поведения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(Кодекс профессиональной этики педагогических работников ДОУ, разработан на основании положений Конституции Российской Федерации, Фед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lastRenderedPageBreak/>
        <w:t>рального закона от 29 декабря 2012 № 273- ФЗ «Об образовании в Российской Ф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дерации», Указа Президента Российской Федерации от 7 мая 2012 г. № 597 «О м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роприятиях по реализации государственной социальной политики» и иных норм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тивных правовых актов Росси</w:t>
      </w: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йской Федерации.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):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педагог всегда выходит навстречу родителям и приветс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твует родителей и детей первым;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улыбка - всегда 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обязательная часть приветствия;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педагог описывает события и 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ситуации, но не даёт им оценки;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педагог не обвиняет родителей и не возлагает на них ответственность за 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поведение детей в детском саду;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тон общения ровный и дружелюбный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, исключается повышение голоса;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уважительное отн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ошение к личности воспитанника;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умение заинтересованно слушать собе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седника и сопереживать ему;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умение видеть и слышать 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воспитанника, сопереживать ему;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уравновешенность и самообладание, 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выдержка в отношениях с детьми;</w:t>
      </w:r>
    </w:p>
    <w:p w:rsidR="00C72AB1" w:rsidRDefault="001C5643" w:rsidP="00455C6A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умение быстро и правильно оценивать сложившуюся обстановку и в то же время не торопиться с выводами о поведении и</w:t>
      </w:r>
      <w:r w:rsidR="00455C6A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способностях воспитанников, умение с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четать мягкий эмоциональный и деловой тон в отношениях</w:t>
      </w:r>
      <w:r w:rsidR="00455C6A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с детьми;</w:t>
      </w:r>
    </w:p>
    <w:p w:rsidR="00C72AB1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умение сочетать требовательность с чут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ким отношением к воспитанникам;</w:t>
      </w:r>
    </w:p>
    <w:p w:rsidR="00EE55EC" w:rsidRPr="00D2038B" w:rsidRDefault="001C564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D2038B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знание возрастных и индивидуальных особенностей воспитанников; соо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="00EE55EC" w:rsidRPr="00D2038B">
        <w:rPr>
          <w:rFonts w:ascii="Times New Roman" w:hAnsi="Times New Roman" w:cs="Times New Roman"/>
          <w:sz w:val="26"/>
          <w:szCs w:val="26"/>
          <w:lang w:eastAsia="ru-RU" w:bidi="ru-RU"/>
        </w:rPr>
        <w:t>ветствие внешнего вида статусу воспитателя детского сада.</w:t>
      </w:r>
    </w:p>
    <w:p w:rsidR="00E33379" w:rsidRDefault="00E33379" w:rsidP="001C5643">
      <w:pPr>
        <w:widowControl w:val="0"/>
        <w:tabs>
          <w:tab w:val="left" w:pos="297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E33379" w:rsidRPr="00C72AB1" w:rsidRDefault="00E33379" w:rsidP="00C72AB1">
      <w:pPr>
        <w:pStyle w:val="aa"/>
        <w:widowControl w:val="0"/>
        <w:numPr>
          <w:ilvl w:val="2"/>
          <w:numId w:val="4"/>
        </w:numPr>
        <w:tabs>
          <w:tab w:val="left" w:pos="2977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  <w:bookmarkStart w:id="4" w:name="bookmark9"/>
      <w:r w:rsidRPr="00C72AB1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  <w:t>Социокультурный контекст</w:t>
      </w:r>
      <w:bookmarkEnd w:id="4"/>
    </w:p>
    <w:p w:rsidR="00C72AB1" w:rsidRDefault="00C72AB1" w:rsidP="00E33379">
      <w:pPr>
        <w:widowControl w:val="0"/>
        <w:tabs>
          <w:tab w:val="left" w:pos="2977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</w:p>
    <w:p w:rsidR="00C72AB1" w:rsidRDefault="00E33379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Социокультурный контекст - это социальная и культурная среда, в которой человек растет и живет. Он также включает в себя влияние, которое среда оказыв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ет на идеи и поведение человека.</w:t>
      </w:r>
    </w:p>
    <w:p w:rsidR="00C72AB1" w:rsidRDefault="00E33379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Социокультурные ценности являются определяющими в структурно-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softHyphen/>
        <w:t>содержательн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ой основе Программы воспитания.</w:t>
      </w:r>
    </w:p>
    <w:p w:rsidR="00C72AB1" w:rsidRDefault="00E33379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Социокультурный контекст воспитания является вариативной составляющей воспитательной программы. Он учитывает этнокультурные, конфессиональные и региональные особенности и направлен на формирование рес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урсов воспитательной программы.</w:t>
      </w:r>
    </w:p>
    <w:p w:rsidR="00C72AB1" w:rsidRDefault="00E33379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Реализация социокультурного контекста опирается на построение социал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ь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ного партнерства 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образовательной организации.</w:t>
      </w:r>
    </w:p>
    <w:p w:rsidR="00C72AB1" w:rsidRDefault="00E33379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Социальное партнерство - это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ab/>
        <w:t>отношения, организуемые образовательным учреждением между двумя и более равноправными субъектами, характеризующи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ся добровольностью и осознанностью за выполнение коллективных договоров и соглашений и формирующиеся на основе заинтересованности всех сторон в созд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нии психолого-педагогических и социокультурных условий для развития обуча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ю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щихся, 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повышения качества образования.</w:t>
      </w:r>
    </w:p>
    <w:p w:rsidR="00C72AB1" w:rsidRDefault="00E33379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Взаимодействие 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ДОУ с социумом включает в себя:</w:t>
      </w:r>
    </w:p>
    <w:p w:rsidR="00C72AB1" w:rsidRDefault="00D96B6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33379"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работу с государственными структурами и ор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ганами местного самоупра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в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>ления;</w:t>
      </w:r>
    </w:p>
    <w:p w:rsidR="00C72AB1" w:rsidRDefault="00D96B6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33379"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взаимодействие с учреждениями здравоохранения;</w:t>
      </w:r>
    </w:p>
    <w:p w:rsidR="00C72AB1" w:rsidRDefault="00D96B6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lastRenderedPageBreak/>
        <w:t xml:space="preserve">- </w:t>
      </w:r>
      <w:r w:rsidR="00E33379"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взаимодействие с учреждениями</w:t>
      </w:r>
      <w:r w:rsidR="00C72AB1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образования, спорта, культуры;</w:t>
      </w:r>
    </w:p>
    <w:p w:rsidR="00E33379" w:rsidRPr="00C72AB1" w:rsidRDefault="00D96B63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33379"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с семьями воспитанников детского сада.</w:t>
      </w:r>
    </w:p>
    <w:p w:rsidR="00D96B63" w:rsidRDefault="00D96B63" w:rsidP="00D96B63">
      <w:pPr>
        <w:widowControl w:val="0"/>
        <w:tabs>
          <w:tab w:val="left" w:pos="297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6726B7" w:rsidRPr="00C72AB1" w:rsidRDefault="006726B7" w:rsidP="00C72AB1">
      <w:pPr>
        <w:pStyle w:val="aa"/>
        <w:widowControl w:val="0"/>
        <w:numPr>
          <w:ilvl w:val="2"/>
          <w:numId w:val="4"/>
        </w:numPr>
        <w:tabs>
          <w:tab w:val="left" w:pos="2977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  <w:bookmarkStart w:id="5" w:name="bookmark19"/>
      <w:r w:rsidRPr="00C72AB1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  <w:t>Деятельности и культурные практики в ДОО</w:t>
      </w:r>
      <w:bookmarkEnd w:id="5"/>
    </w:p>
    <w:p w:rsidR="006726B7" w:rsidRPr="006726B7" w:rsidRDefault="006726B7" w:rsidP="006726B7">
      <w:pPr>
        <w:widowControl w:val="0"/>
        <w:tabs>
          <w:tab w:val="left" w:pos="2977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</w:p>
    <w:p w:rsidR="006726B7" w:rsidRDefault="006726B7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Культурные практики ребёнка обеспечивают его активную и продуктивную образовательную деятельность. В культурных практиках воспитателем создается атмосфера свободы выбора, творческого обмена и самовыражения, сотрудничества взрослого и детей. Организация культурных практик носит преимущественно по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д</w:t>
      </w:r>
      <w:r w:rsidRPr="00C72AB1">
        <w:rPr>
          <w:rFonts w:ascii="Times New Roman" w:hAnsi="Times New Roman" w:cs="Times New Roman"/>
          <w:sz w:val="26"/>
          <w:szCs w:val="26"/>
          <w:lang w:eastAsia="ru-RU" w:bidi="ru-RU"/>
        </w:rPr>
        <w:t>групповой характер.</w:t>
      </w:r>
    </w:p>
    <w:p w:rsidR="00C72AB1" w:rsidRPr="00C72AB1" w:rsidRDefault="00C72AB1" w:rsidP="00C72AB1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tbl>
      <w:tblPr>
        <w:tblStyle w:val="ab"/>
        <w:tblW w:w="0" w:type="auto"/>
        <w:tblLook w:val="04A0"/>
      </w:tblPr>
      <w:tblGrid>
        <w:gridCol w:w="3114"/>
        <w:gridCol w:w="6230"/>
      </w:tblGrid>
      <w:tr w:rsidR="006726B7" w:rsidRPr="00C72AB1" w:rsidTr="00C72AB1">
        <w:tc>
          <w:tcPr>
            <w:tcW w:w="3114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Вид практик </w:t>
            </w:r>
          </w:p>
        </w:tc>
        <w:tc>
          <w:tcPr>
            <w:tcW w:w="6230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Форма работы</w:t>
            </w:r>
          </w:p>
        </w:tc>
      </w:tr>
      <w:tr w:rsidR="006726B7" w:rsidRPr="00C72AB1" w:rsidTr="00C72AB1">
        <w:tc>
          <w:tcPr>
            <w:tcW w:w="3114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Познавательно - исслед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вательская деятельность как культурная практика</w:t>
            </w:r>
          </w:p>
        </w:tc>
        <w:tc>
          <w:tcPr>
            <w:tcW w:w="6230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Опыты.</w:t>
            </w:r>
          </w:p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Ситуации, которые можно обсудить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Придумывание истории о предметах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Реализация проектов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Колле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к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ционирование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Экскурсии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</w:p>
        </w:tc>
      </w:tr>
      <w:tr w:rsidR="006726B7" w:rsidRPr="00C72AB1" w:rsidTr="00C72AB1">
        <w:tc>
          <w:tcPr>
            <w:tcW w:w="3114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Коммуникативная</w:t>
            </w:r>
            <w:r w:rsidR="00455C6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пра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к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тика</w:t>
            </w:r>
          </w:p>
        </w:tc>
        <w:tc>
          <w:tcPr>
            <w:tcW w:w="6230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Беседа.</w:t>
            </w:r>
            <w:r w:rsidR="00455C6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Ситуативный разговор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. 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Речевая ситуация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</w:p>
          <w:p w:rsidR="00261B5D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Игры (сюжетные, с правилами, театрализованные) </w:t>
            </w:r>
          </w:p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Игровые ситуации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</w:p>
        </w:tc>
      </w:tr>
      <w:tr w:rsidR="006726B7" w:rsidRPr="00C72AB1" w:rsidTr="00C72AB1">
        <w:tc>
          <w:tcPr>
            <w:tcW w:w="3114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Практика игрового вза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модействия</w:t>
            </w:r>
          </w:p>
        </w:tc>
        <w:tc>
          <w:tcPr>
            <w:tcW w:w="6230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Совместная игра воспитателя и детей (сюжетно-ролевая, режиссерская, игра- драматизация, стро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тельно-конструктивные игры) направлена на обог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щение содержания творческих игр, освоение детьми игровых умений, необходимых для организации с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мостоятельной игры</w:t>
            </w:r>
          </w:p>
        </w:tc>
      </w:tr>
      <w:tr w:rsidR="006726B7" w:rsidRPr="00C72AB1" w:rsidTr="00C72AB1">
        <w:tc>
          <w:tcPr>
            <w:tcW w:w="3114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Продуктивная</w:t>
            </w:r>
            <w:r w:rsidR="00455C6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деятел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ь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ность</w:t>
            </w:r>
          </w:p>
        </w:tc>
        <w:tc>
          <w:tcPr>
            <w:tcW w:w="6230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Мастерская по изготовлению продуктов детского творчества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Опытно-экспериментальная деятел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ь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ность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Выставки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Мини-музеи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</w:p>
        </w:tc>
      </w:tr>
      <w:tr w:rsidR="006726B7" w:rsidRPr="00C72AB1" w:rsidTr="00C72AB1">
        <w:tc>
          <w:tcPr>
            <w:tcW w:w="3114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Чтение детям</w:t>
            </w:r>
            <w:r w:rsidR="00455C6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художес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венной</w:t>
            </w:r>
            <w:r w:rsidR="00455C6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литературы</w:t>
            </w:r>
          </w:p>
        </w:tc>
        <w:tc>
          <w:tcPr>
            <w:tcW w:w="6230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Чтение и обсуждение</w:t>
            </w:r>
            <w:r w:rsidR="00455C6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.Рассказывание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</w:p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Заучивание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. 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Театрализованная деятельность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Презе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тация книжек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Литературные праздники, досуг</w:t>
            </w:r>
            <w:r w:rsidR="00261B5D"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</w:p>
        </w:tc>
      </w:tr>
      <w:tr w:rsidR="006726B7" w:rsidRPr="00C72AB1" w:rsidTr="00C72AB1">
        <w:tc>
          <w:tcPr>
            <w:tcW w:w="3114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Коллективная и индив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дуальная трудовая де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я</w:t>
            </w: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тельность</w:t>
            </w:r>
          </w:p>
        </w:tc>
        <w:tc>
          <w:tcPr>
            <w:tcW w:w="6230" w:type="dxa"/>
          </w:tcPr>
          <w:p w:rsidR="006726B7" w:rsidRPr="00C72AB1" w:rsidRDefault="006726B7" w:rsidP="00C72AB1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C72AB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Хозяйственно-бытовой труд. Труд в природе.</w:t>
            </w:r>
          </w:p>
        </w:tc>
      </w:tr>
    </w:tbl>
    <w:p w:rsidR="006726B7" w:rsidRPr="00E33379" w:rsidRDefault="006726B7" w:rsidP="00D96B63">
      <w:pPr>
        <w:widowControl w:val="0"/>
        <w:tabs>
          <w:tab w:val="left" w:pos="297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9D0A7D" w:rsidRDefault="00261B5D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Эти культурные практики, выступающие в воспитательном процессе в фо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р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ме партнерства взрослого (их носителя) с детьми, на наш взгляд, могут быть пре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д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ставлены для дошкольного возраста как стержневые, формообразующие, обеспеч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вающие в своем</w:t>
      </w:r>
      <w:r w:rsidR="006041D3" w:rsidRPr="009D0A7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сочетании полноценное развитие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ребенка.</w:t>
      </w:r>
    </w:p>
    <w:p w:rsidR="009D0A7D" w:rsidRDefault="00261B5D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Особенности организации разных видов дея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тельности дошкольного возра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с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та.</w:t>
      </w:r>
    </w:p>
    <w:p w:rsidR="009D0A7D" w:rsidRDefault="00261B5D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Все ситуации повседневной жизни, в которых оказывается ребенок в детском саду, имеют воспитательное значение: на прогулке и во время режимных моментов ребенок выстраивает отношение к себе и другим, учится быть инициативным и принимать решения, использовать свое мышление и воображение.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lastRenderedPageBreak/>
        <w:t xml:space="preserve">Во второй половине дня организуются разнообразные 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>культурные практ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>и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ки,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ориентированные на проявление детьми самостоятельности и творчества в ра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з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ных видах деятельности. В культурных практиках воспитателем создается атм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сфера свободы выбора, творческого обмена и самовыражения, сотрудничества взрослого 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и детей.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Организация культурных практик носит преимущественно подгрупповой х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рактер. Совместная игра воспитателя и детей (сюжетно-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softHyphen/>
        <w:t>ролевая, режиссерская, и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г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ра - драматизация, строительно-конструктивные игры) направлена на обогащение содержания творческих игр, освоение детьми игровых умений, необходимых для ор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ганизации самостоятельной игры.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b/>
          <w:sz w:val="26"/>
          <w:szCs w:val="26"/>
          <w:lang w:eastAsia="ru-RU" w:bidi="ru-RU"/>
        </w:rPr>
        <w:t>Ситуации общения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и накопления положительного социально-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softHyphen/>
        <w:t>эмоционального опыта носят проблемный характер и заключают в себе жизненную проблему, близкую детям дошкольного возраста, в разрешении которой они пр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нимают непосредственное участие. Такие ситуации могут быть реально - практич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ского характера (оказание помощи малышам, старшим), условно-вербального х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рактера (на основе жизненных сюжетов или сюжетов литературных произведений) и имитационно-игровыми. В ситуациях условно-вербального характера воспит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тель обогащает представления детей об опыте разрешения тех или иных проблем, вызывает детей на задушевный разговор, связывает содержание разговора с ли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ч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ным опытом детей. В реально-практических ситуациях дети приобретают опыт проявления заботливого, участливого отношения к людям, принимают участие в важных делах («Мы сажаем рассаду для цветов», «Мы украшаем детский сад к празднику» и пр.). Ситуации могут планироваться воспитателем заранее, а могут возникать в ответ на события, которые происходят в группе, способствовать 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ра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з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решению возникающих проблем.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b/>
          <w:sz w:val="26"/>
          <w:szCs w:val="26"/>
          <w:lang w:eastAsia="ru-RU" w:bidi="ru-RU"/>
        </w:rPr>
        <w:t>Сенсорный и интеллектуальный тренинг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- система заданий преимущес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венно игрового характера, обеспечивающая становление системы сенсорных эт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лонов (цвета, формы, пространственных отношений и др.), способов интеллект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у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альной деятельности (умение сравнивать, классифицировать, составлять сериац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онные ряды, систематизировать по какому-либо признаку и пр.). Сюда относятся развивающие игры, логические уп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ражнения, занимательные задачи.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b/>
          <w:sz w:val="26"/>
          <w:szCs w:val="26"/>
          <w:lang w:eastAsia="ru-RU" w:bidi="ru-RU"/>
        </w:rPr>
        <w:t>Детский досуг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— вид деятельности, целенаправленно организуемый взро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с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лыми для игры, развлечения, отдыха. Возможна организация досугов в соответс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вии с интересами и предпочтениями детей (в старшем дошкольном возраст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е).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b/>
          <w:sz w:val="26"/>
          <w:szCs w:val="26"/>
          <w:lang w:eastAsia="ru-RU" w:bidi="ru-RU"/>
        </w:rPr>
        <w:t>Коллективная и индивидуальная трудовая деятельность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носит общес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венно полезный характер и организуется как хозяйственно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-бытовой труд и труд в природе.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b/>
          <w:sz w:val="26"/>
          <w:szCs w:val="26"/>
          <w:lang w:eastAsia="ru-RU" w:bidi="ru-RU"/>
        </w:rPr>
        <w:t>Коррекционно-оздоровительная деятельность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, обеспечивает детям ра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в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ные стартовые возможности к обучению в школе. Сохранение и укрепление здор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вья детей, формирование у родителей, педагогов, воспитанников ответственности в деле сохранения собственного здоровья предусматривает единство воспитател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ь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ных, развивающих и обучающих целей и задач процесса образования детей дошк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льного возраста, в процессе реализации, которых формируются такие знания, ум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ния и навыки, которые имеют непосредственное отношение к развитию детей д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школьного возраста.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lastRenderedPageBreak/>
        <w:t xml:space="preserve">Образовательные ситуации могут включаться 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>в образовательную деятел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>ь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ность в режимных моментах.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Они направлены на закрепление имеющихся у д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тей знаний и умений, их применение в новых условиях, проявление ребенком а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к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тивности, самостоятельности и творчества. Образовательные ситуации могут «з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пускать» инициативную деятельность детей через постановку проблемы, требу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ю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щей самостоятельного решения, через привлечение внимания детей к материалам для экспериментирования и исследовательской деятельности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, для продуктивного творчества.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Особенностью организации образовательной деятельности является 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>ситу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>а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>ционный подход.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Ситуационный подход дополняет 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>принцип продуктивности образовател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>ь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ной деятельности,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который связан с получением какого-либо продукта, который связан с получением какого-либо продукта, который в материальной форме отр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жает социальный опыт, приобретаемый детьми (панно, газета, журнал, атрибуты для сюжетно-ролевой игры, экологический дневник и др.). Принцип продуктивн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сти ориентирован на развитие субъективности ребенка в образовательной деятел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ь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ности разнообразного содержания. Этому способствуют современные 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>способы о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>р</w:t>
      </w: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ганизации образовательного процесса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с использованием игр-оболочек и игр - п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у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тешествий, коллекционирования, экспериментирования, ведение детских дневн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ков и журналов, создание спектаклей -коллажей и многое другое. 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Непосредственно образовательная деятельность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основана на организации педагогом видов деятельности, заданны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х ФГОС дошкольного образования.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Игровая деятельность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является ведущей деятельностью ребенка дошкол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ь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ного возраста. В организованной образовательной деятельности она выступает в качестве основы для интеграции всех других видов деятельности ребенка дошк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льного возраста. В младшей и средней группах детского сада игровая деятельность является основой решения всех образовательных задач. В сетке непосредственно образовательной деятельности игровая деятельность не выделяется в качестве 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дельного вида деятельности, так как она является основой для организации всех других видов детской деятельности. Игровая деятельность представлена в образ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вательном процессе в разнообразных формах - это дидактические и сюжетно-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softHyphen/>
        <w:t>дидактические, развивающие, подвижные игры, игры-путешествия, игровые пр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блемные ситуации, игры-инсценировки, игры-этюды и пр. При этом обогащение игрового опыта творческих игр детей тесно связано с содержанием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ab/>
        <w:t>непосредс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венно организованной образовательной де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ятельности. Организация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ab/>
        <w:t>сюжетно-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ролевых, режиссерских, театрализованных игр и игр-драматизаций осуществляется преимущественно в режимных моментах (в утренний отрезок вре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мени и во второй половине дня).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Коммуникативная деятельность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направлена на решение задач, связанных с развитием свободного общения детей и освоение всех компонентов устной речи, освоение культуры общения и этикета, воспитание толерантности, подготовки к обучению грамоте (в старшем дошкольном возрасте). В плане непосредственно 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б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разовательной деятельности она занимает отдельное место, но при этом коммун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кативная деятельность включается во все виды детской деятельности, в ней нах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дит отражение опыт, приобретаемый детьми в других видах деятельности.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lastRenderedPageBreak/>
        <w:t xml:space="preserve">Познавательная деятельность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включает в себя широкое познание детьми объектов живой и неживой природы, предметного и социального мира (мира взрослых и детей, деятельности людей, знакомство с семьей и взаимоотношения людей, городом, страной и другими странами), безопасного поведения, освоение средств и способов познания (моделирования, экспериментирования), сенсорное и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математическое развитие детей.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Восприятие художественной литературы и фольклора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организуется как процесс слушания детьми произведений художественной и познавательной литер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туры, направленной на развитие читательских интересов детей, развитие способн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сти восприятия литературного текста и общения по поводу прочитанного. Чтение может быть организованно как непосредственно чтение (или рассказывание сказки) воспитателем вслух, и как просмотр видеофильм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ов и прослушивание аудиозаписи.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Конструирование и изобразительная деятельность детей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представлена разными видами художественно-творческой (рисование, лепка,</w:t>
      </w:r>
      <w:r w:rsidR="00455C6A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аппликация) де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я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тельности. Художественно-творческая деятельность неразрывно связана со зн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комством детей с изобразительным искусством, развитием способности художес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венного восприятия. Художественное восприятие произведений искусства сущес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венно обогащает личный опыт дошкольников, обеспечивает интеграцию между п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знавательно - исследовательской, коммуникативной и пр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одуктивной видами де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я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тельности.</w:t>
      </w:r>
    </w:p>
    <w:p w:rsid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Музыкальная деятельность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организуется в процессе музыкальных зан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я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тий, которые проводятся музыкальным руководителем в спец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иально оборудова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н</w:t>
      </w:r>
      <w:r w:rsidR="009D0A7D">
        <w:rPr>
          <w:rFonts w:ascii="Times New Roman" w:hAnsi="Times New Roman" w:cs="Times New Roman"/>
          <w:sz w:val="26"/>
          <w:szCs w:val="26"/>
          <w:lang w:eastAsia="ru-RU" w:bidi="ru-RU"/>
        </w:rPr>
        <w:t>ном помещении.</w:t>
      </w:r>
    </w:p>
    <w:p w:rsidR="006041D3" w:rsidRPr="009D0A7D" w:rsidRDefault="006041D3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b/>
          <w:bCs/>
          <w:sz w:val="26"/>
          <w:szCs w:val="26"/>
          <w:lang w:eastAsia="ru-RU" w:bidi="ru-RU"/>
        </w:rPr>
        <w:t xml:space="preserve">Двигательная деятельность 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организуется в процессе занятий физической культурой.</w:t>
      </w:r>
    </w:p>
    <w:p w:rsidR="006041D3" w:rsidRDefault="006041D3" w:rsidP="006041D3">
      <w:pPr>
        <w:widowControl w:val="0"/>
        <w:tabs>
          <w:tab w:val="left" w:pos="2977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</w:p>
    <w:p w:rsidR="00235A58" w:rsidRPr="00235A58" w:rsidRDefault="00235A58" w:rsidP="00235A58">
      <w:pPr>
        <w:pStyle w:val="aa"/>
        <w:widowControl w:val="0"/>
        <w:numPr>
          <w:ilvl w:val="1"/>
          <w:numId w:val="4"/>
        </w:numPr>
        <w:tabs>
          <w:tab w:val="left" w:pos="297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  <w:r w:rsidRPr="00235A58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  <w:t>Требования к планируемым результатам освоения программы</w:t>
      </w:r>
    </w:p>
    <w:p w:rsidR="00235A58" w:rsidRDefault="00235A58" w:rsidP="00235A58">
      <w:pPr>
        <w:widowControl w:val="0"/>
        <w:tabs>
          <w:tab w:val="left" w:pos="2977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 w:bidi="ru-RU"/>
        </w:rPr>
      </w:pPr>
    </w:p>
    <w:p w:rsidR="00235A58" w:rsidRPr="009D0A7D" w:rsidRDefault="00235A58" w:rsidP="009D0A7D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Планируемые результаты воспитания носят отсроченный характер, но де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я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тельность воспитателя нацелена на перспективу развития и становления личности ребенка. Поэтому результаты достижения цели воспитания даны в виде целевых ориентиров, представленных в виде обобщенных портретов ребенка к концу ранн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го и дошкольного возрастов. Основы личности закладываются в дошкольном де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Pr="009D0A7D">
        <w:rPr>
          <w:rFonts w:ascii="Times New Roman" w:hAnsi="Times New Roman" w:cs="Times New Roman"/>
          <w:sz w:val="26"/>
          <w:szCs w:val="26"/>
          <w:lang w:eastAsia="ru-RU" w:bidi="ru-RU"/>
        </w:rPr>
        <w:t>стве, и, если какие-либо линии развития не получат своего становления в детстве, это может отрицательно сказаться на гармоничном развитии человека в будущем.</w:t>
      </w:r>
    </w:p>
    <w:p w:rsidR="00235A58" w:rsidRPr="006041D3" w:rsidRDefault="00235A58" w:rsidP="006041D3">
      <w:pPr>
        <w:widowControl w:val="0"/>
        <w:tabs>
          <w:tab w:val="left" w:pos="2977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</w:p>
    <w:p w:rsidR="00235A58" w:rsidRPr="00235A58" w:rsidRDefault="00235A58" w:rsidP="00235A58">
      <w:pPr>
        <w:pStyle w:val="aa"/>
        <w:widowControl w:val="0"/>
        <w:numPr>
          <w:ilvl w:val="2"/>
          <w:numId w:val="4"/>
        </w:numPr>
        <w:tabs>
          <w:tab w:val="left" w:pos="2977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  <w:bookmarkStart w:id="6" w:name="bookmark12"/>
      <w:r w:rsidRPr="00235A58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  <w:t>Целевые ориентиры воспитательной работы для детей раннего во</w:t>
      </w:r>
      <w:r w:rsidRPr="00235A58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  <w:t>з</w:t>
      </w:r>
      <w:r w:rsidRPr="00235A58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  <w:t>раста (до 3 лет)</w:t>
      </w:r>
      <w:bookmarkEnd w:id="6"/>
    </w:p>
    <w:p w:rsidR="00235A58" w:rsidRDefault="00235A58" w:rsidP="00235A58">
      <w:pPr>
        <w:widowControl w:val="0"/>
        <w:tabs>
          <w:tab w:val="left" w:pos="297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  <w:bookmarkStart w:id="7" w:name="bookmark13"/>
    </w:p>
    <w:p w:rsidR="006041D3" w:rsidRPr="00A31395" w:rsidRDefault="00235A58" w:rsidP="00235A58">
      <w:pPr>
        <w:widowControl w:val="0"/>
        <w:tabs>
          <w:tab w:val="left" w:pos="2977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  <w:r w:rsidRPr="00A31395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  <w:t>Портрет ребенка раннего возраста (к 3-м годам)</w:t>
      </w:r>
      <w:bookmarkEnd w:id="7"/>
    </w:p>
    <w:p w:rsidR="00235A58" w:rsidRDefault="00235A58" w:rsidP="00235A58">
      <w:pPr>
        <w:widowControl w:val="0"/>
        <w:tabs>
          <w:tab w:val="left" w:pos="2977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tbl>
      <w:tblPr>
        <w:tblStyle w:val="ab"/>
        <w:tblW w:w="0" w:type="auto"/>
        <w:tblLook w:val="04A0"/>
      </w:tblPr>
      <w:tblGrid>
        <w:gridCol w:w="2122"/>
        <w:gridCol w:w="2097"/>
        <w:gridCol w:w="5125"/>
      </w:tblGrid>
      <w:tr w:rsidR="00235A58" w:rsidRPr="00A31395" w:rsidTr="00942CA5">
        <w:tc>
          <w:tcPr>
            <w:tcW w:w="2122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Направление воспитания</w:t>
            </w:r>
          </w:p>
        </w:tc>
        <w:tc>
          <w:tcPr>
            <w:tcW w:w="2097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Ценности</w:t>
            </w:r>
          </w:p>
        </w:tc>
        <w:tc>
          <w:tcPr>
            <w:tcW w:w="5125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Показатели</w:t>
            </w:r>
          </w:p>
        </w:tc>
      </w:tr>
      <w:tr w:rsidR="00235A58" w:rsidRPr="00A31395" w:rsidTr="00942CA5">
        <w:tc>
          <w:tcPr>
            <w:tcW w:w="2122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Патриотическое</w:t>
            </w:r>
          </w:p>
        </w:tc>
        <w:tc>
          <w:tcPr>
            <w:tcW w:w="2097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Родина, природа</w:t>
            </w:r>
          </w:p>
        </w:tc>
        <w:tc>
          <w:tcPr>
            <w:tcW w:w="5125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Проявляющий привязанность, любовь к семье, близким, окружающему миру</w:t>
            </w:r>
          </w:p>
        </w:tc>
      </w:tr>
      <w:tr w:rsidR="00235A58" w:rsidRPr="00A31395" w:rsidTr="00942CA5">
        <w:tc>
          <w:tcPr>
            <w:tcW w:w="2122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lastRenderedPageBreak/>
              <w:t>Социальное</w:t>
            </w:r>
          </w:p>
        </w:tc>
        <w:tc>
          <w:tcPr>
            <w:tcW w:w="2097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Человек, семья, дружба, сотру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ничество</w:t>
            </w:r>
          </w:p>
        </w:tc>
        <w:tc>
          <w:tcPr>
            <w:tcW w:w="5125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Способный понять и принять, что такое «хорошо» и «плохо». </w:t>
            </w:r>
          </w:p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Проявляющий интерес к другим детям и способный бесконфликтно играть рядом с ними.</w:t>
            </w:r>
          </w:p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Проявляющий позицию «Я сам!». Добр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желательный, проявляющий сочувствие, доброту. Испытывающий чувство удовол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ь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ствия в случае одобрения и чувство ого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чения в случае неодобрения со стороны взрослых. Способный к самостоятельным (свободным) активным действиям в общ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нии. </w:t>
            </w:r>
          </w:p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Способный общаться с другими людьми с помощью</w:t>
            </w:r>
            <w:r w:rsidR="00455C6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вербальных и невербальных средств общения.</w:t>
            </w:r>
          </w:p>
        </w:tc>
      </w:tr>
      <w:tr w:rsidR="00235A58" w:rsidRPr="00A31395" w:rsidTr="00942CA5">
        <w:tc>
          <w:tcPr>
            <w:tcW w:w="2122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Познавательное</w:t>
            </w:r>
          </w:p>
        </w:tc>
        <w:tc>
          <w:tcPr>
            <w:tcW w:w="2097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Знание</w:t>
            </w:r>
          </w:p>
        </w:tc>
        <w:tc>
          <w:tcPr>
            <w:tcW w:w="5125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Проявляющий интерес и активность в п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ведении и деятельности.</w:t>
            </w:r>
          </w:p>
        </w:tc>
      </w:tr>
      <w:tr w:rsidR="00235A58" w:rsidRPr="00A31395" w:rsidTr="00942CA5">
        <w:tc>
          <w:tcPr>
            <w:tcW w:w="2122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Физическое и оздоровительное</w:t>
            </w:r>
          </w:p>
        </w:tc>
        <w:tc>
          <w:tcPr>
            <w:tcW w:w="2097" w:type="dxa"/>
          </w:tcPr>
          <w:p w:rsidR="00235A58" w:rsidRPr="00A31395" w:rsidRDefault="00A3139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Здоровье</w:t>
            </w:r>
          </w:p>
        </w:tc>
        <w:tc>
          <w:tcPr>
            <w:tcW w:w="5125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Выполняющий действия по самообслуж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ванию: моет руки, самостоятельно ест, л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жится спать и т. д. </w:t>
            </w:r>
          </w:p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Стремящийся быть опрятным. </w:t>
            </w:r>
          </w:p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Проявляющий интерес к физической а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к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тивности. </w:t>
            </w:r>
          </w:p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Соблюдающий элементарные правила безопасности в быту, в ДОО, на природе.</w:t>
            </w:r>
          </w:p>
        </w:tc>
      </w:tr>
      <w:tr w:rsidR="00235A58" w:rsidRPr="00A31395" w:rsidTr="00942CA5">
        <w:tc>
          <w:tcPr>
            <w:tcW w:w="2122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Трудовое</w:t>
            </w:r>
          </w:p>
        </w:tc>
        <w:tc>
          <w:tcPr>
            <w:tcW w:w="2097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Труд</w:t>
            </w:r>
          </w:p>
        </w:tc>
        <w:tc>
          <w:tcPr>
            <w:tcW w:w="5125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Поддерживающий элементарный порядок в окружающей обстановке. Стремящийся помогать взрослому в доступных действ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ях.</w:t>
            </w:r>
          </w:p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Стремящийся к самостоятельности в сам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обслуживании, в быту, в игре, в проду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к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тивных видах деятельности.</w:t>
            </w:r>
          </w:p>
        </w:tc>
      </w:tr>
      <w:tr w:rsidR="00235A58" w:rsidRPr="00A31395" w:rsidTr="00942CA5">
        <w:tc>
          <w:tcPr>
            <w:tcW w:w="2122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Этико-эстетическое</w:t>
            </w:r>
          </w:p>
        </w:tc>
        <w:tc>
          <w:tcPr>
            <w:tcW w:w="2097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Культура и кр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сота</w:t>
            </w:r>
          </w:p>
        </w:tc>
        <w:tc>
          <w:tcPr>
            <w:tcW w:w="5125" w:type="dxa"/>
          </w:tcPr>
          <w:p w:rsidR="00235A58" w:rsidRPr="00A31395" w:rsidRDefault="00235A58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Эмоционально отзывчивый к красоте. Пр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являющий интерес и желание заниматься продуктивными видами деятельности.</w:t>
            </w:r>
          </w:p>
        </w:tc>
      </w:tr>
    </w:tbl>
    <w:p w:rsidR="00235A58" w:rsidRPr="00261B5D" w:rsidRDefault="00235A58" w:rsidP="00235A58">
      <w:pPr>
        <w:widowControl w:val="0"/>
        <w:tabs>
          <w:tab w:val="left" w:pos="2977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235A58" w:rsidRPr="00235A58" w:rsidRDefault="00235A58" w:rsidP="00235A58">
      <w:pPr>
        <w:pStyle w:val="aa"/>
        <w:widowControl w:val="0"/>
        <w:numPr>
          <w:ilvl w:val="2"/>
          <w:numId w:val="4"/>
        </w:numPr>
        <w:tabs>
          <w:tab w:val="left" w:pos="2977"/>
        </w:tabs>
        <w:spacing w:after="0" w:line="240" w:lineRule="auto"/>
        <w:ind w:right="-2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  <w:bookmarkStart w:id="8" w:name="bookmark14"/>
      <w:r w:rsidRPr="00235A58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  <w:t>Целевые ориентиры воспитательной работы для детей дошкольного возраста (до 8 лет)</w:t>
      </w:r>
      <w:bookmarkEnd w:id="8"/>
    </w:p>
    <w:p w:rsidR="00E33379" w:rsidRPr="00EE55EC" w:rsidRDefault="00E33379" w:rsidP="001C5643">
      <w:pPr>
        <w:widowControl w:val="0"/>
        <w:tabs>
          <w:tab w:val="left" w:pos="2977"/>
        </w:tabs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E21C65" w:rsidRPr="00A31395" w:rsidRDefault="00E21C65" w:rsidP="00E21C65">
      <w:pPr>
        <w:widowControl w:val="0"/>
        <w:tabs>
          <w:tab w:val="left" w:pos="2977"/>
        </w:tabs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  <w:r w:rsidRPr="00A31395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  <w:t>Портрет ребенка дошкольного возраста (к 8-ми годам)</w:t>
      </w:r>
    </w:p>
    <w:p w:rsidR="00E21C65" w:rsidRPr="00E21C65" w:rsidRDefault="00E21C65" w:rsidP="00E21C65">
      <w:pPr>
        <w:widowControl w:val="0"/>
        <w:tabs>
          <w:tab w:val="left" w:pos="2977"/>
        </w:tabs>
        <w:spacing w:after="0" w:line="240" w:lineRule="auto"/>
        <w:ind w:right="-2" w:firstLine="709"/>
        <w:jc w:val="center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ru-RU" w:bidi="ru-RU"/>
        </w:rPr>
      </w:pPr>
    </w:p>
    <w:tbl>
      <w:tblPr>
        <w:tblStyle w:val="ab"/>
        <w:tblW w:w="0" w:type="auto"/>
        <w:tblLook w:val="04A0"/>
      </w:tblPr>
      <w:tblGrid>
        <w:gridCol w:w="2122"/>
        <w:gridCol w:w="2097"/>
        <w:gridCol w:w="5125"/>
      </w:tblGrid>
      <w:tr w:rsidR="00E21C65" w:rsidRPr="00A31395" w:rsidTr="00942CA5">
        <w:tc>
          <w:tcPr>
            <w:tcW w:w="2122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Направление воспитания</w:t>
            </w:r>
          </w:p>
        </w:tc>
        <w:tc>
          <w:tcPr>
            <w:tcW w:w="2097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Ценности</w:t>
            </w:r>
          </w:p>
        </w:tc>
        <w:tc>
          <w:tcPr>
            <w:tcW w:w="5125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Показатели</w:t>
            </w:r>
          </w:p>
        </w:tc>
      </w:tr>
      <w:tr w:rsidR="00E21C65" w:rsidRPr="00A31395" w:rsidTr="00942CA5">
        <w:tc>
          <w:tcPr>
            <w:tcW w:w="2122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Патриотическое</w:t>
            </w:r>
          </w:p>
        </w:tc>
        <w:tc>
          <w:tcPr>
            <w:tcW w:w="2097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Родина, природа</w:t>
            </w:r>
          </w:p>
        </w:tc>
        <w:tc>
          <w:tcPr>
            <w:tcW w:w="5125" w:type="dxa"/>
          </w:tcPr>
          <w:p w:rsidR="00E21C65" w:rsidRPr="00A31395" w:rsidRDefault="00517B6F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Любящий свою малую родину и имеющий 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lastRenderedPageBreak/>
              <w:t>представление о своей стране, испыт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ы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вающий чувство Привязанности к родному дому, семье, близким людям</w:t>
            </w:r>
          </w:p>
        </w:tc>
      </w:tr>
      <w:tr w:rsidR="00E21C65" w:rsidRPr="00A31395" w:rsidTr="00942CA5">
        <w:tc>
          <w:tcPr>
            <w:tcW w:w="2122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lastRenderedPageBreak/>
              <w:t>Социальное</w:t>
            </w:r>
          </w:p>
        </w:tc>
        <w:tc>
          <w:tcPr>
            <w:tcW w:w="2097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Человек, семья, дружба, сотру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ничество</w:t>
            </w:r>
          </w:p>
        </w:tc>
        <w:tc>
          <w:tcPr>
            <w:tcW w:w="5125" w:type="dxa"/>
          </w:tcPr>
          <w:p w:rsidR="00E21C65" w:rsidRPr="00A31395" w:rsidRDefault="00517B6F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Различающий основные проявления добра и зла, принимающий и уважающий ценн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сти семьи и общества, правдивый, искре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ний, способный к сочувствию и заботе, к нравственному поступку, проявляющий з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датки чувства долга: ответственность за свои действия и поведение; принимающий и уважающий различия между людьми. О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воивший основы речевой культуры. Др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у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желюбный и доброжелательный, умеющий слушать и слышать собеседника, спосо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б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ный взаимодействовать со взрослыми и сверстниками на основе общих интересов и дел.</w:t>
            </w:r>
          </w:p>
        </w:tc>
      </w:tr>
      <w:tr w:rsidR="00E21C65" w:rsidRPr="00A31395" w:rsidTr="00942CA5">
        <w:tc>
          <w:tcPr>
            <w:tcW w:w="2122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Познавательное</w:t>
            </w:r>
          </w:p>
        </w:tc>
        <w:tc>
          <w:tcPr>
            <w:tcW w:w="2097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Знание</w:t>
            </w:r>
          </w:p>
        </w:tc>
        <w:tc>
          <w:tcPr>
            <w:tcW w:w="5125" w:type="dxa"/>
          </w:tcPr>
          <w:p w:rsidR="00E21C65" w:rsidRPr="00A31395" w:rsidRDefault="00517B6F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Любознательный, наблюдательный, исп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ы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тывающий потребность в самовыражении, в том числе творческом, проявляющий а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к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тивность, самостоятельность, инициативу в познавательной, игровой, коммуникати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ной и продуктивных видах деятельности, в самообслуживании, обладающий перви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ч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ной картиной мира на основе традицио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ных ценностей российского общества.</w:t>
            </w:r>
          </w:p>
        </w:tc>
      </w:tr>
      <w:tr w:rsidR="00E21C65" w:rsidRPr="00A31395" w:rsidTr="00942CA5">
        <w:tc>
          <w:tcPr>
            <w:tcW w:w="2122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Физическое и оздоровительное</w:t>
            </w:r>
          </w:p>
        </w:tc>
        <w:tc>
          <w:tcPr>
            <w:tcW w:w="2097" w:type="dxa"/>
          </w:tcPr>
          <w:p w:rsidR="00E21C65" w:rsidRPr="00A31395" w:rsidRDefault="00517B6F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З</w:t>
            </w:r>
            <w:r w:rsidR="00E21C65"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доровье</w:t>
            </w:r>
          </w:p>
        </w:tc>
        <w:tc>
          <w:tcPr>
            <w:tcW w:w="5125" w:type="dxa"/>
          </w:tcPr>
          <w:p w:rsidR="00E21C65" w:rsidRPr="00A31395" w:rsidRDefault="00517B6F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Владеющий основными навыками личной и общественной гигиены, стремящийся с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блюдать правила безопасного поведения в быту, социуме (в том числе в цифровой среде), природе.</w:t>
            </w:r>
          </w:p>
        </w:tc>
      </w:tr>
      <w:tr w:rsidR="00E21C65" w:rsidRPr="00A31395" w:rsidTr="00942CA5">
        <w:tc>
          <w:tcPr>
            <w:tcW w:w="2122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Трудовое</w:t>
            </w:r>
          </w:p>
        </w:tc>
        <w:tc>
          <w:tcPr>
            <w:tcW w:w="2097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Труд</w:t>
            </w:r>
          </w:p>
        </w:tc>
        <w:tc>
          <w:tcPr>
            <w:tcW w:w="5125" w:type="dxa"/>
          </w:tcPr>
          <w:p w:rsidR="00E21C65" w:rsidRPr="00A31395" w:rsidRDefault="00517B6F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Понимающий ценность труда в семье и в обществе на основе уважения к людям тр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у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да, результатам их деятельности, проя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ляющий трудолюбие при выполнении п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ручений и в самостоятельной деятельности.</w:t>
            </w:r>
          </w:p>
        </w:tc>
      </w:tr>
      <w:tr w:rsidR="00E21C65" w:rsidRPr="00A31395" w:rsidTr="00942CA5">
        <w:tc>
          <w:tcPr>
            <w:tcW w:w="2122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Этико-эстетическое</w:t>
            </w:r>
          </w:p>
        </w:tc>
        <w:tc>
          <w:tcPr>
            <w:tcW w:w="2097" w:type="dxa"/>
          </w:tcPr>
          <w:p w:rsidR="00E21C65" w:rsidRPr="00A31395" w:rsidRDefault="00E21C65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Культура и кр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сота</w:t>
            </w:r>
          </w:p>
        </w:tc>
        <w:tc>
          <w:tcPr>
            <w:tcW w:w="5125" w:type="dxa"/>
          </w:tcPr>
          <w:p w:rsidR="00E21C65" w:rsidRPr="00A31395" w:rsidRDefault="00517B6F" w:rsidP="00A31395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Способный воспринимать и чувствовать прекрасное в быту, природе, поступках, и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кусстве, стремящийся к отображению пр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красного в продуктивных видах деятельн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сти, обладающий зачатками художестве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</w:t>
            </w:r>
            <w:r w:rsidRPr="00A31395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но-эстетического вкуса.</w:t>
            </w:r>
          </w:p>
        </w:tc>
      </w:tr>
    </w:tbl>
    <w:p w:rsidR="00EE55EC" w:rsidRDefault="00EE55EC" w:rsidP="00EE55EC">
      <w:pPr>
        <w:widowControl w:val="0"/>
        <w:tabs>
          <w:tab w:val="left" w:pos="2977"/>
        </w:tabs>
        <w:spacing w:after="0" w:line="240" w:lineRule="auto"/>
        <w:ind w:right="-2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635CF1" w:rsidRPr="00635CF1" w:rsidRDefault="00635CF1" w:rsidP="00635CF1">
      <w:pPr>
        <w:widowControl w:val="0"/>
        <w:tabs>
          <w:tab w:val="left" w:pos="2977"/>
        </w:tabs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D8091F" w:rsidRDefault="00D8091F" w:rsidP="00517B6F">
      <w:pPr>
        <w:widowControl w:val="0"/>
        <w:tabs>
          <w:tab w:val="left" w:pos="2977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</w:p>
    <w:p w:rsidR="00D8091F" w:rsidRDefault="00D8091F" w:rsidP="00517B6F">
      <w:pPr>
        <w:widowControl w:val="0"/>
        <w:tabs>
          <w:tab w:val="left" w:pos="2977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</w:p>
    <w:p w:rsidR="00D8091F" w:rsidRDefault="00D8091F" w:rsidP="00517B6F">
      <w:pPr>
        <w:widowControl w:val="0"/>
        <w:tabs>
          <w:tab w:val="left" w:pos="2977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</w:p>
    <w:p w:rsidR="00A055F3" w:rsidRPr="00517B6F" w:rsidRDefault="00517B6F" w:rsidP="007770C3">
      <w:pPr>
        <w:widowControl w:val="0"/>
        <w:tabs>
          <w:tab w:val="left" w:pos="2977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  <w:r w:rsidRPr="00517B6F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  <w:t xml:space="preserve">РАЗДЕЛ </w:t>
      </w:r>
      <w:r w:rsidRPr="00517B6F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val="en-US" w:eastAsia="ru-RU" w:bidi="ru-RU"/>
        </w:rPr>
        <w:t>II</w:t>
      </w:r>
      <w:r w:rsidRPr="00DD4F4C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  <w:t>.</w:t>
      </w:r>
      <w:r w:rsidRPr="00517B6F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  <w:t xml:space="preserve"> СОДЕРЖАТЕЛЬНЫЙ</w:t>
      </w:r>
    </w:p>
    <w:p w:rsidR="00517B6F" w:rsidRPr="00517B6F" w:rsidRDefault="00517B6F" w:rsidP="00517B6F">
      <w:pPr>
        <w:widowControl w:val="0"/>
        <w:tabs>
          <w:tab w:val="left" w:pos="2977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A31395" w:rsidRDefault="00930BCD" w:rsidP="00930BCD">
      <w:pPr>
        <w:widowControl w:val="0"/>
        <w:tabs>
          <w:tab w:val="left" w:pos="2977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  <w:r w:rsidRPr="00930BCD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  <w:t xml:space="preserve">2.1. Содержание воспитательной работы </w:t>
      </w:r>
    </w:p>
    <w:p w:rsidR="00A055F3" w:rsidRPr="00930BCD" w:rsidRDefault="00930BCD" w:rsidP="00930BCD">
      <w:pPr>
        <w:widowControl w:val="0"/>
        <w:tabs>
          <w:tab w:val="left" w:pos="2977"/>
        </w:tabs>
        <w:spacing w:after="0" w:line="240" w:lineRule="auto"/>
        <w:ind w:right="-144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  <w:r w:rsidRPr="00930BCD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  <w:t>по образовательным областям</w:t>
      </w:r>
    </w:p>
    <w:p w:rsidR="00930BCD" w:rsidRDefault="00930BCD" w:rsidP="00DD4F4C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A31395" w:rsidRDefault="00DD4F4C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Содержание Программы воспитания реализуется в ходе освоения детьми дошкольного возраста всех образовательных областей, обозначенных во ФГОС ДО, одной из задач которого является объединение воспитания и обучения в цел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стный образовательный процесс на основе духовно-нравственных и социокульту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р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ных ценностей, принятых в обществе правил и норм поведения в интересах чел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века, семьи, общества:</w:t>
      </w:r>
    </w:p>
    <w:p w:rsidR="00A31395" w:rsidRDefault="00DD4F4C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соци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ально-коммуникативное развитие;</w:t>
      </w:r>
    </w:p>
    <w:p w:rsidR="00A31395" w:rsidRDefault="00DD4F4C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познавательное развитие;</w:t>
      </w:r>
    </w:p>
    <w:p w:rsidR="00A31395" w:rsidRDefault="00DD4F4C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речевое развитие;</w:t>
      </w:r>
    </w:p>
    <w:p w:rsidR="00A31395" w:rsidRDefault="00DD4F4C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худож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ественно-эстетическое развитие;</w:t>
      </w:r>
    </w:p>
    <w:p w:rsidR="00A31395" w:rsidRDefault="00DD4F4C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физическое развитие.</w:t>
      </w:r>
    </w:p>
    <w:p w:rsidR="00DD4F4C" w:rsidRPr="00A31395" w:rsidRDefault="00DD4F4C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В пояснительной записке ценности воспитания соотнесены с направлениями воспитательной работы. Предложенные направления не заменяют и не дополняют собой деятельность по пяти образовательным областям, а фокусируют процесс у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с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воения ребенком базовых ценностей в целостном образовательном процессе</w:t>
      </w:r>
      <w:r w:rsidR="00D8091F"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.</w:t>
      </w:r>
    </w:p>
    <w:p w:rsidR="00930BCD" w:rsidRDefault="00930BCD" w:rsidP="00DD4F4C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930BCD" w:rsidRDefault="00930BCD" w:rsidP="00930BCD">
      <w:pPr>
        <w:widowControl w:val="0"/>
        <w:tabs>
          <w:tab w:val="left" w:pos="2977"/>
        </w:tabs>
        <w:spacing w:after="0" w:line="240" w:lineRule="auto"/>
        <w:ind w:right="-144"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  <w:r w:rsidRPr="00930BCD"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  <w:t>2.1.1. Патриотическое направление воспитания</w:t>
      </w:r>
    </w:p>
    <w:p w:rsidR="00D8091F" w:rsidRDefault="00D8091F" w:rsidP="00FE5A1A">
      <w:pPr>
        <w:widowControl w:val="0"/>
        <w:tabs>
          <w:tab w:val="left" w:pos="2977"/>
        </w:tabs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A31395" w:rsidRDefault="00930BCD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b/>
          <w:sz w:val="26"/>
          <w:szCs w:val="26"/>
          <w:lang w:eastAsia="ru-RU" w:bidi="ru-RU"/>
        </w:rPr>
        <w:t>Ценности Родины и природы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лежат в основе патриотического направления воспитания. Патриотизм - это воспитание в ребенке нравственных качеств, чувства любви, интереса к своей стране - России, своему краю, малой родине, своему нар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ду и народу России в целом (гражданский патриотизм), ответственности, трудол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ю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бия, ощущения принадлежности к своему народу, сознания собственной востреб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ванности в родной стране. Патриотическое направление воспитания строится на идее патриотизма как нравственного чувства, которое вырастает из культуры чел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веческого бытия, особенностей образа жизни и ее уклада, народных и семейных традиций.</w:t>
      </w:r>
    </w:p>
    <w:p w:rsidR="00A31395" w:rsidRDefault="00930BCD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b/>
          <w:sz w:val="26"/>
          <w:szCs w:val="26"/>
          <w:lang w:eastAsia="ru-RU" w:bidi="ru-RU"/>
        </w:rPr>
        <w:t>Воспитательная работа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в данном направлении связана со структурой сам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го понятия «патриотизм» и определяется через следую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щие взаимосвязанные ко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м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поненты:</w:t>
      </w:r>
    </w:p>
    <w:p w:rsidR="00A31395" w:rsidRDefault="00930BCD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когнитивно-смысловой, связанный со знаниями об истории России, своего края, духовных и культурных традиций и достижений мн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огонационального народа России;</w:t>
      </w:r>
    </w:p>
    <w:p w:rsidR="00A31395" w:rsidRDefault="00930BCD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эмоционально-ценностный, характеризующийся любовью к Родине - Ро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с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сии, уважением к своему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народу, народу России в целом;</w:t>
      </w:r>
    </w:p>
    <w:p w:rsidR="00A31395" w:rsidRDefault="00930BCD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регуляторно-волевой, обеспечивающий </w:t>
      </w:r>
      <w:r w:rsidR="00455C6A"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укоренение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знаний в духовных и культурных традициях своего народа, деятельность на основе понимания ответс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венности за настоящее и будуще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е своего народа, России.</w:t>
      </w:r>
    </w:p>
    <w:p w:rsidR="00942CA5" w:rsidRDefault="00942CA5" w:rsidP="00A31395">
      <w:pPr>
        <w:pStyle w:val="a3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 w:bidi="ru-RU"/>
        </w:rPr>
      </w:pPr>
    </w:p>
    <w:p w:rsidR="00942CA5" w:rsidRDefault="00942CA5" w:rsidP="00A31395">
      <w:pPr>
        <w:pStyle w:val="a3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 w:bidi="ru-RU"/>
        </w:rPr>
      </w:pPr>
    </w:p>
    <w:p w:rsidR="00A31395" w:rsidRDefault="00930BCD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b/>
          <w:sz w:val="26"/>
          <w:szCs w:val="26"/>
          <w:lang w:eastAsia="ru-RU" w:bidi="ru-RU"/>
        </w:rPr>
        <w:t>Задачи патриотического воспитания:</w:t>
      </w:r>
    </w:p>
    <w:p w:rsidR="00A31395" w:rsidRDefault="00930BCD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формирование любви к родному краю, родной природе, родному языку, куль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турному наследию своего народа;</w:t>
      </w:r>
    </w:p>
    <w:p w:rsidR="00A31395" w:rsidRDefault="00930BCD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воспитание любви, уважения к своим национальным особенностям и чу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в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ства собственного достоинства к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ак представителя своего народа;</w:t>
      </w:r>
    </w:p>
    <w:p w:rsidR="00A31395" w:rsidRDefault="00930BCD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воспитание уважительного отношения к народу России в целом, своим с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отечественникам и согражданам, представителям всех народов России, к ровесн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кам, родителям, соседям, старшим, другим людям вне зависимости от их эт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нич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ской принадлежности;</w:t>
      </w:r>
    </w:p>
    <w:p w:rsidR="00A31395" w:rsidRDefault="00930BCD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воспитание любви к родной природе, природе своего края, России, поним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ния единства природы и людей и бережного отве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тственного отношения к природе.</w:t>
      </w:r>
    </w:p>
    <w:p w:rsidR="00FE5A1A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При реализации указанных задач воспитатель ДОО сосредоточить свое вн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мание на нескольких основных направлениях воспитательной работы</w:t>
      </w:r>
      <w:r>
        <w:rPr>
          <w:rFonts w:ascii="Times New Roman" w:hAnsi="Times New Roman" w:cs="Times New Roman"/>
          <w:sz w:val="26"/>
          <w:szCs w:val="26"/>
          <w:lang w:eastAsia="ru-RU" w:bidi="ru-RU"/>
        </w:rPr>
        <w:t>:</w:t>
      </w:r>
    </w:p>
    <w:p w:rsidR="00FE5A1A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ознакомлении детей с историей, героями, культурой, тра</w:t>
      </w:r>
      <w:r>
        <w:rPr>
          <w:rFonts w:ascii="Times New Roman" w:hAnsi="Times New Roman" w:cs="Times New Roman"/>
          <w:sz w:val="26"/>
          <w:szCs w:val="26"/>
          <w:lang w:eastAsia="ru-RU" w:bidi="ru-RU"/>
        </w:rPr>
        <w:t>дициями России и своего народа;</w:t>
      </w:r>
    </w:p>
    <w:p w:rsidR="00FE5A1A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организации коллективных творческих проектов, направленных на прио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б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щение детей к российским общенациональным тради</w:t>
      </w:r>
      <w:r>
        <w:rPr>
          <w:rFonts w:ascii="Times New Roman" w:hAnsi="Times New Roman" w:cs="Times New Roman"/>
          <w:sz w:val="26"/>
          <w:szCs w:val="26"/>
          <w:lang w:eastAsia="ru-RU" w:bidi="ru-RU"/>
        </w:rPr>
        <w:t>циям;</w:t>
      </w:r>
    </w:p>
    <w:p w:rsidR="00FE5A1A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формировании правильного и безопасного поведения в природе, осозна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н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ного отношения к растениям, животным, к последствиям хозяй</w:t>
      </w:r>
      <w:r>
        <w:rPr>
          <w:rFonts w:ascii="Times New Roman" w:hAnsi="Times New Roman" w:cs="Times New Roman"/>
          <w:sz w:val="26"/>
          <w:szCs w:val="26"/>
          <w:lang w:eastAsia="ru-RU" w:bidi="ru-RU"/>
        </w:rPr>
        <w:t>ственной деятельн</w:t>
      </w:r>
      <w:r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>
        <w:rPr>
          <w:rFonts w:ascii="Times New Roman" w:hAnsi="Times New Roman" w:cs="Times New Roman"/>
          <w:sz w:val="26"/>
          <w:szCs w:val="26"/>
          <w:lang w:eastAsia="ru-RU" w:bidi="ru-RU"/>
        </w:rPr>
        <w:t>сти человека.</w:t>
      </w:r>
    </w:p>
    <w:p w:rsidR="00FE5A1A" w:rsidRDefault="00FE5A1A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tbl>
      <w:tblPr>
        <w:tblStyle w:val="ab"/>
        <w:tblW w:w="9747" w:type="dxa"/>
        <w:tblLook w:val="04A0"/>
      </w:tblPr>
      <w:tblGrid>
        <w:gridCol w:w="9747"/>
      </w:tblGrid>
      <w:tr w:rsidR="00B84C5F" w:rsidTr="005202BA">
        <w:tc>
          <w:tcPr>
            <w:tcW w:w="9747" w:type="dxa"/>
          </w:tcPr>
          <w:p w:rsidR="00B84C5F" w:rsidRDefault="00B84C5F" w:rsidP="005202BA">
            <w:pPr>
              <w:widowControl w:val="0"/>
              <w:tabs>
                <w:tab w:val="left" w:pos="2977"/>
              </w:tabs>
              <w:ind w:right="-14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 w:bidi="ru-RU"/>
              </w:rPr>
            </w:pPr>
          </w:p>
          <w:p w:rsidR="00B84C5F" w:rsidRPr="00F465FD" w:rsidRDefault="00B84C5F" w:rsidP="005202BA">
            <w:pPr>
              <w:widowControl w:val="0"/>
              <w:tabs>
                <w:tab w:val="left" w:pos="2977"/>
              </w:tabs>
              <w:ind w:right="-144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ru-RU" w:bidi="ru-RU"/>
              </w:rPr>
              <w:t>Направление воспитания: ПАТРИОТИЧЕСКОЕ</w:t>
            </w:r>
          </w:p>
          <w:p w:rsidR="00B84C5F" w:rsidRDefault="00B84C5F" w:rsidP="005202BA">
            <w:pPr>
              <w:widowControl w:val="0"/>
              <w:tabs>
                <w:tab w:val="left" w:pos="2977"/>
              </w:tabs>
              <w:ind w:right="-14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6"/>
                <w:szCs w:val="26"/>
                <w:lang w:eastAsia="ru-RU" w:bidi="ru-RU"/>
              </w:rPr>
            </w:pPr>
          </w:p>
        </w:tc>
      </w:tr>
      <w:tr w:rsidR="00B84C5F" w:rsidTr="005202BA">
        <w:tc>
          <w:tcPr>
            <w:tcW w:w="9747" w:type="dxa"/>
          </w:tcPr>
          <w:p w:rsidR="00B84C5F" w:rsidRPr="00454471" w:rsidRDefault="00B84C5F" w:rsidP="005202BA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454471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t>Формирование представлений (воспитывающая среда ДОО)</w:t>
            </w:r>
          </w:p>
          <w:p w:rsidR="00B84C5F" w:rsidRPr="00454471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45447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- формировать представление о Хакасии, о богатстве природы и культуры Хакасии;</w:t>
            </w:r>
          </w:p>
          <w:p w:rsidR="00B84C5F" w:rsidRPr="00454471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45447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- знакомить детей с историей, героями, культурой, традициями Хакасии и своего н</w:t>
            </w:r>
            <w:r w:rsidRPr="0045447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45447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рода;</w:t>
            </w:r>
          </w:p>
          <w:p w:rsidR="00B84C5F" w:rsidRPr="00454471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45447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-создавать возможности для формирования и развития культуры речи детей;</w:t>
            </w:r>
          </w:p>
          <w:p w:rsidR="00B84C5F" w:rsidRPr="00454471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45447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- знакомить детей с социокультурным окружением: с названиями улиц, зданий и их назначением;</w:t>
            </w:r>
          </w:p>
          <w:p w:rsidR="00B84C5F" w:rsidRDefault="00B84C5F" w:rsidP="005202BA">
            <w:pPr>
              <w:pStyle w:val="a3"/>
              <w:jc w:val="both"/>
              <w:rPr>
                <w:lang w:eastAsia="ru-RU" w:bidi="ru-RU"/>
              </w:rPr>
            </w:pPr>
            <w:r w:rsidRPr="00454471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- создавать тематические уголки, посвященные героям и событиям в истории России и регионе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</w:p>
        </w:tc>
      </w:tr>
      <w:tr w:rsidR="00B84C5F" w:rsidTr="005202BA">
        <w:tc>
          <w:tcPr>
            <w:tcW w:w="9747" w:type="dxa"/>
          </w:tcPr>
          <w:p w:rsidR="00B84C5F" w:rsidRPr="00494342" w:rsidRDefault="00B84C5F" w:rsidP="005202BA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494342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t>Формирование отношения (детско-родительская, детско-взрослая, професси</w:t>
            </w:r>
            <w:r w:rsidRPr="00494342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t>о</w:t>
            </w:r>
            <w:r w:rsidRPr="00494342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t>нально-родительская общности, детское сообщество)</w:t>
            </w:r>
          </w:p>
          <w:p w:rsidR="00B84C5F" w:rsidRPr="00494342" w:rsidRDefault="00B84C5F" w:rsidP="005202BA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494342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t>Детско-родительская общность:</w:t>
            </w:r>
          </w:p>
          <w:p w:rsidR="00B84C5F" w:rsidRPr="00494342" w:rsidRDefault="00B84C5F" w:rsidP="005202B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- воспитывать любовь к родной природе, понимание единства природы и людей и бережного отношения к природе;</w:t>
            </w:r>
          </w:p>
          <w:p w:rsidR="00B84C5F" w:rsidRDefault="00B84C5F" w:rsidP="005202B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поощрять любознательность и исследовательскую деятельность детей, водить д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тей на экскурсии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</w:p>
          <w:p w:rsidR="00B84C5F" w:rsidRPr="00494342" w:rsidRDefault="00B84C5F" w:rsidP="005202B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94342">
              <w:rPr>
                <w:rStyle w:val="15"/>
                <w:rFonts w:ascii="Times New Roman" w:hAnsi="Times New Roman" w:cs="Times New Roman"/>
                <w:bCs w:val="0"/>
                <w:i w:val="0"/>
                <w:iCs w:val="0"/>
                <w:sz w:val="26"/>
                <w:szCs w:val="26"/>
              </w:rPr>
              <w:t>Детско-взрослая общность:</w:t>
            </w:r>
          </w:p>
          <w:p w:rsidR="00B84C5F" w:rsidRPr="00494342" w:rsidRDefault="00B84C5F" w:rsidP="005202B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14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494342">
              <w:rPr>
                <w:rStyle w:val="14"/>
                <w:rFonts w:ascii="Times New Roman" w:hAnsi="Times New Roman" w:cs="Times New Roman"/>
                <w:sz w:val="26"/>
                <w:szCs w:val="26"/>
              </w:rPr>
              <w:t>формировать чувство любви к России и родному краю, родному языку, культурн</w:t>
            </w:r>
            <w:r w:rsidRPr="00494342">
              <w:rPr>
                <w:rStyle w:val="14"/>
                <w:rFonts w:ascii="Times New Roman" w:hAnsi="Times New Roman" w:cs="Times New Roman"/>
                <w:sz w:val="26"/>
                <w:szCs w:val="26"/>
              </w:rPr>
              <w:t>о</w:t>
            </w:r>
            <w:r w:rsidRPr="00494342">
              <w:rPr>
                <w:rStyle w:val="14"/>
                <w:rFonts w:ascii="Times New Roman" w:hAnsi="Times New Roman" w:cs="Times New Roman"/>
                <w:sz w:val="26"/>
                <w:szCs w:val="26"/>
              </w:rPr>
              <w:t>му наследию своего народа;</w:t>
            </w:r>
          </w:p>
          <w:p w:rsidR="00B84C5F" w:rsidRPr="00494342" w:rsidRDefault="00B84C5F" w:rsidP="005202B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14"/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Pr="00494342">
              <w:rPr>
                <w:rStyle w:val="14"/>
                <w:rFonts w:ascii="Times New Roman" w:hAnsi="Times New Roman" w:cs="Times New Roman"/>
                <w:sz w:val="26"/>
                <w:szCs w:val="26"/>
              </w:rPr>
              <w:t>воспитывать чувство собственного достоинства и уважительного отношения к св</w:t>
            </w:r>
            <w:r w:rsidRPr="00494342">
              <w:rPr>
                <w:rStyle w:val="14"/>
                <w:rFonts w:ascii="Times New Roman" w:hAnsi="Times New Roman" w:cs="Times New Roman"/>
                <w:sz w:val="26"/>
                <w:szCs w:val="26"/>
              </w:rPr>
              <w:t>о</w:t>
            </w:r>
            <w:r w:rsidRPr="00494342">
              <w:rPr>
                <w:rStyle w:val="14"/>
                <w:rFonts w:ascii="Times New Roman" w:hAnsi="Times New Roman" w:cs="Times New Roman"/>
                <w:sz w:val="26"/>
                <w:szCs w:val="26"/>
              </w:rPr>
              <w:t>им соотечественникам.</w:t>
            </w:r>
          </w:p>
          <w:p w:rsidR="00B84C5F" w:rsidRPr="00494342" w:rsidRDefault="00B84C5F" w:rsidP="005202B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94342">
              <w:rPr>
                <w:rStyle w:val="15"/>
                <w:rFonts w:ascii="Times New Roman" w:hAnsi="Times New Roman" w:cs="Times New Roman"/>
                <w:bCs w:val="0"/>
                <w:i w:val="0"/>
                <w:iCs w:val="0"/>
                <w:sz w:val="26"/>
                <w:szCs w:val="26"/>
              </w:rPr>
              <w:t>Профессионально-родительская общность:</w:t>
            </w:r>
          </w:p>
          <w:p w:rsidR="00B84C5F" w:rsidRPr="00494342" w:rsidRDefault="00B84C5F" w:rsidP="005202B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14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494342">
              <w:rPr>
                <w:rStyle w:val="14"/>
                <w:rFonts w:ascii="Times New Roman" w:hAnsi="Times New Roman" w:cs="Times New Roman"/>
                <w:sz w:val="26"/>
                <w:szCs w:val="26"/>
              </w:rPr>
              <w:t>реализовывать культурно-образовательные проекты по направлению;</w:t>
            </w:r>
          </w:p>
          <w:p w:rsidR="00B84C5F" w:rsidRPr="00494342" w:rsidRDefault="00B84C5F" w:rsidP="005202B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14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494342">
              <w:rPr>
                <w:rStyle w:val="14"/>
                <w:rFonts w:ascii="Times New Roman" w:hAnsi="Times New Roman" w:cs="Times New Roman"/>
                <w:sz w:val="26"/>
                <w:szCs w:val="26"/>
              </w:rPr>
              <w:t>привлекать семьи воспитанников к созданию тематических уголков ДОО.</w:t>
            </w:r>
          </w:p>
          <w:p w:rsidR="00B84C5F" w:rsidRPr="00494342" w:rsidRDefault="00B84C5F" w:rsidP="005202B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 w:rsidRPr="00494342">
              <w:rPr>
                <w:rStyle w:val="15"/>
                <w:rFonts w:ascii="Times New Roman" w:hAnsi="Times New Roman" w:cs="Times New Roman"/>
                <w:bCs w:val="0"/>
                <w:i w:val="0"/>
                <w:iCs w:val="0"/>
                <w:sz w:val="26"/>
                <w:szCs w:val="26"/>
              </w:rPr>
              <w:t>Детская общность:</w:t>
            </w:r>
          </w:p>
          <w:p w:rsidR="00B84C5F" w:rsidRPr="00494342" w:rsidRDefault="00B84C5F" w:rsidP="005202BA">
            <w:pPr>
              <w:pStyle w:val="a3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Style w:val="14"/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494342">
              <w:rPr>
                <w:rStyle w:val="14"/>
                <w:rFonts w:ascii="Times New Roman" w:hAnsi="Times New Roman" w:cs="Times New Roman"/>
                <w:sz w:val="26"/>
                <w:szCs w:val="26"/>
              </w:rPr>
              <w:t>создавать условия для появления у детей чувства сопричастности в ходе их участия в праздниках и проектах патриотической направленности.</w:t>
            </w:r>
          </w:p>
        </w:tc>
      </w:tr>
      <w:tr w:rsidR="00B84C5F" w:rsidTr="005202BA">
        <w:tc>
          <w:tcPr>
            <w:tcW w:w="9747" w:type="dxa"/>
          </w:tcPr>
          <w:p w:rsidR="00B84C5F" w:rsidRPr="00494342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494342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lastRenderedPageBreak/>
              <w:t>Формирование опыта действия (виды детских деятельностей и культурные практики в ДОО)</w:t>
            </w:r>
          </w:p>
          <w:p w:rsidR="00B84C5F" w:rsidRPr="00494342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читать детям книги, вместе с детьми обсуждать прочитанное;</w:t>
            </w:r>
          </w:p>
          <w:p w:rsidR="00B84C5F" w:rsidRPr="00494342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создавать условия для эмоционального сопереживания за положительных героев в ходе просмотра/чтения произведений, посвященных героям России, значимым соб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ы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тиям прошлого и настоящего;</w:t>
            </w:r>
          </w:p>
          <w:p w:rsidR="00B84C5F" w:rsidRPr="00494342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организовывать коллективные творческие проекты, направленные на приобщение детей к общенациональным культурным традициям, к участию в праздниках (с пр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влечением семей воспитанников);</w:t>
            </w:r>
          </w:p>
          <w:p w:rsidR="00B84C5F" w:rsidRPr="00494342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знакомить детей с традиционными для региона ремеслами, создавать условия для появления собственного опыта детей;</w:t>
            </w:r>
          </w:p>
          <w:p w:rsidR="00B84C5F" w:rsidRPr="00494342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проводить специальные игры и занятия, направленные на обогащение словарного запаса на основе фольклора родного народа;</w:t>
            </w:r>
          </w:p>
          <w:p w:rsidR="00B84C5F" w:rsidRPr="00B84C5F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петь вместе с детьми народные песни, играть в народные игры.</w:t>
            </w:r>
          </w:p>
        </w:tc>
      </w:tr>
      <w:tr w:rsidR="00B84C5F" w:rsidTr="005202BA">
        <w:tc>
          <w:tcPr>
            <w:tcW w:w="9747" w:type="dxa"/>
          </w:tcPr>
          <w:p w:rsidR="00B84C5F" w:rsidRPr="00494342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494342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t>Планируемые результаты воспитания</w:t>
            </w:r>
          </w:p>
          <w:p w:rsidR="00B84C5F" w:rsidRPr="00494342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знает и любит свою малую родину,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понимает, что он живет в Хакасии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, и имеет представление о мире;</w:t>
            </w:r>
          </w:p>
          <w:p w:rsidR="00B84C5F" w:rsidRPr="00494342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проявляет ценностное отношение к прошлому и будущему - своему, своей семьи, своей страны. По отношению к прошлому проявляет патриотизм наследника («я горжусь»). По отношению к будущему проявляет патриотизм защитника, хозяина, творца, семьянина («я стремлюсь»);</w:t>
            </w:r>
          </w:p>
          <w:p w:rsidR="00B84C5F" w:rsidRPr="00494342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стремится подражать героям, исполнять долг, следовать моральным идеям и прав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лам;</w:t>
            </w:r>
          </w:p>
          <w:p w:rsidR="00B84C5F" w:rsidRPr="00B84C5F" w:rsidRDefault="00B84C5F" w:rsidP="005202BA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узнаёт флаг, герб, гимн России, с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имволику своего региона и поселка (села)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, уваж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тельно к ним относится, знает и понимает разнообразные знаки и атрибуты в горо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</w:t>
            </w:r>
            <w:r w:rsidRPr="00494342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ской среде, на дороге, в транспорте, на природе и др.</w:t>
            </w:r>
          </w:p>
        </w:tc>
      </w:tr>
    </w:tbl>
    <w:p w:rsidR="00B84C5F" w:rsidRDefault="00B84C5F" w:rsidP="00FE5A1A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930BCD" w:rsidRDefault="00336B75" w:rsidP="00336B75">
      <w:pPr>
        <w:widowControl w:val="0"/>
        <w:tabs>
          <w:tab w:val="left" w:pos="2977"/>
        </w:tabs>
        <w:spacing w:after="0" w:line="240" w:lineRule="auto"/>
        <w:ind w:right="-144"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  <w:t>2.1.2. Социальное направление воспитания</w:t>
      </w:r>
    </w:p>
    <w:p w:rsidR="00336B75" w:rsidRDefault="00336B75" w:rsidP="00336B75">
      <w:pPr>
        <w:widowControl w:val="0"/>
        <w:tabs>
          <w:tab w:val="left" w:pos="2977"/>
        </w:tabs>
        <w:spacing w:after="0" w:line="240" w:lineRule="auto"/>
        <w:ind w:right="-144"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</w:p>
    <w:p w:rsidR="00A31395" w:rsidRDefault="00336B75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Ценности </w:t>
      </w:r>
      <w:r w:rsidRPr="00A31395">
        <w:rPr>
          <w:rFonts w:ascii="Times New Roman" w:hAnsi="Times New Roman" w:cs="Times New Roman"/>
          <w:b/>
          <w:sz w:val="26"/>
          <w:szCs w:val="26"/>
          <w:lang w:eastAsia="ru-RU" w:bidi="ru-RU"/>
        </w:rPr>
        <w:t>семьи, дружбы, человека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и сотрудничество лежат в основе соц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ального направления воспитания.</w:t>
      </w:r>
    </w:p>
    <w:p w:rsidR="00A31395" w:rsidRDefault="00336B75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В дошкольном детстве ребенок открывает Личность другого человека и его значение в собственной жизни и жизни людей. Он начинает осваивать все мног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образие социальных отношений и социальных ролей. Он учится действовать соо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б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ща, подчиняться правилам, нести ответственность за свои поступки, действовать в интересах семьи, группы. Формирование правильного ценностно-смыслового 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ношения ребенка к социальному окружению невозможно без грамотно выстрое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н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lastRenderedPageBreak/>
        <w:t>ного воспитательного процесса, в котором обязательно должна быть личная соц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альная инициатива ребенка в детско-взрослых и детских общностях. Важным а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с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пектом является формирование у дошкольника представления о мире профессий взрослых, появление к 7 годам положительной установки к обучению в школе как важному шагу взросления. </w:t>
      </w:r>
    </w:p>
    <w:p w:rsidR="00A31395" w:rsidRDefault="00336B75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b/>
          <w:sz w:val="26"/>
          <w:szCs w:val="26"/>
          <w:lang w:eastAsia="ru-RU" w:bidi="ru-RU"/>
        </w:rPr>
        <w:t>Основная цель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социального направления воспитания дошкольника закл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ю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чается в формировании ценностного отношения детей к семье, другому человеку, развитии дружелюбия, создании усл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овий для реализации в обществе.</w:t>
      </w:r>
    </w:p>
    <w:p w:rsidR="00A31395" w:rsidRDefault="00336B75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b/>
          <w:sz w:val="26"/>
          <w:szCs w:val="26"/>
          <w:lang w:eastAsia="ru-RU" w:bidi="ru-RU"/>
        </w:rPr>
        <w:t>Основные задачи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соци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ального направления воспитания.</w:t>
      </w:r>
    </w:p>
    <w:p w:rsidR="00A31395" w:rsidRDefault="00336B75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Задачи, связанные с позн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авательной деятельностью детей.</w:t>
      </w:r>
    </w:p>
    <w:p w:rsidR="00A31395" w:rsidRDefault="00336B75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Формирование у ребенка представлений о добре и зле, позитивного образа семьи с детьми, ознакомление с</w:t>
      </w:r>
      <w:r w:rsidR="00455C6A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распределением ролей в семье, образами дружбы в фольклоре и детской литературе, </w:t>
      </w:r>
      <w:r w:rsidR="005176B4"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примерами сотрудничества и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взаимопомощи л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ю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дей в различных видах деятельности (на материале истории России, е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е героев), м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лосердия и заботы.</w:t>
      </w:r>
    </w:p>
    <w:p w:rsidR="00FE5A1A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Анализ поступков самих детей </w:t>
      </w:r>
      <w:r>
        <w:rPr>
          <w:rFonts w:ascii="Times New Roman" w:hAnsi="Times New Roman" w:cs="Times New Roman"/>
          <w:sz w:val="26"/>
          <w:szCs w:val="26"/>
          <w:lang w:eastAsia="ru-RU" w:bidi="ru-RU"/>
        </w:rPr>
        <w:t>в группе в различных ситуациях.</w:t>
      </w:r>
    </w:p>
    <w:p w:rsidR="00FE5A1A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Формирование навыков, необходимых для полноценного существования в обществе: эмпатии (сопереживания), коммуникабельности, заботы, ответственн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сти, сотрудничества, умения договарива</w:t>
      </w:r>
      <w:r>
        <w:rPr>
          <w:rFonts w:ascii="Times New Roman" w:hAnsi="Times New Roman" w:cs="Times New Roman"/>
          <w:sz w:val="26"/>
          <w:szCs w:val="26"/>
          <w:lang w:eastAsia="ru-RU" w:bidi="ru-RU"/>
        </w:rPr>
        <w:t>ться, умения соблюдать правила.</w:t>
      </w:r>
    </w:p>
    <w:p w:rsidR="00FE5A1A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Развитие способности поставить себя на место другого как проявление личностной зрелости и </w:t>
      </w:r>
      <w:r>
        <w:rPr>
          <w:rFonts w:ascii="Times New Roman" w:hAnsi="Times New Roman" w:cs="Times New Roman"/>
          <w:sz w:val="26"/>
          <w:szCs w:val="26"/>
          <w:lang w:eastAsia="ru-RU" w:bidi="ru-RU"/>
        </w:rPr>
        <w:t>преодоление детского эгоизма.</w:t>
      </w:r>
    </w:p>
    <w:p w:rsidR="00FE5A1A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b/>
          <w:sz w:val="26"/>
          <w:szCs w:val="26"/>
          <w:lang w:eastAsia="ru-RU" w:bidi="ru-RU"/>
        </w:rPr>
        <w:t>Направления деятельности воспитателя:</w:t>
      </w:r>
    </w:p>
    <w:p w:rsidR="00FE5A1A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организовывать сюжетно-ролевые игры (в семью, в команду и т. п.), игры с правилами, традиционные народные игры и пр.;</w:t>
      </w:r>
    </w:p>
    <w:p w:rsidR="00FE5A1A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воспитывать у дет</w:t>
      </w:r>
      <w:r>
        <w:rPr>
          <w:rFonts w:ascii="Times New Roman" w:hAnsi="Times New Roman" w:cs="Times New Roman"/>
          <w:sz w:val="26"/>
          <w:szCs w:val="26"/>
          <w:lang w:eastAsia="ru-RU" w:bidi="ru-RU"/>
        </w:rPr>
        <w:t>ей навыки поведения в обществе;</w:t>
      </w:r>
    </w:p>
    <w:p w:rsidR="00FE5A1A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учить детей сотрудничать, организуя групповые формы в п</w:t>
      </w:r>
      <w:r>
        <w:rPr>
          <w:rFonts w:ascii="Times New Roman" w:hAnsi="Times New Roman" w:cs="Times New Roman"/>
          <w:sz w:val="26"/>
          <w:szCs w:val="26"/>
          <w:lang w:eastAsia="ru-RU" w:bidi="ru-RU"/>
        </w:rPr>
        <w:t>родуктивных видах деятельности;</w:t>
      </w:r>
    </w:p>
    <w:p w:rsidR="00FE5A1A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учить детей анализировать поступки и</w:t>
      </w:r>
      <w:r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чувства - свои и других людей;</w:t>
      </w:r>
    </w:p>
    <w:p w:rsidR="00FE5A1A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организовывать коллективные проекты заботы и помощи; </w:t>
      </w:r>
    </w:p>
    <w:p w:rsidR="00FE5A1A" w:rsidRPr="00A31395" w:rsidRDefault="00FE5A1A" w:rsidP="00FE5A1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создавать доброжелательный психологический климат в группе.</w:t>
      </w:r>
    </w:p>
    <w:p w:rsidR="00FE5A1A" w:rsidRDefault="00FE5A1A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tbl>
      <w:tblPr>
        <w:tblStyle w:val="ab"/>
        <w:tblW w:w="9747" w:type="dxa"/>
        <w:tblLook w:val="04A0"/>
      </w:tblPr>
      <w:tblGrid>
        <w:gridCol w:w="9747"/>
      </w:tblGrid>
      <w:tr w:rsidR="00FE5A1A" w:rsidTr="005202BA">
        <w:tc>
          <w:tcPr>
            <w:tcW w:w="9747" w:type="dxa"/>
          </w:tcPr>
          <w:p w:rsidR="00FE5A1A" w:rsidRPr="00B84C5F" w:rsidRDefault="00FE5A1A" w:rsidP="005202BA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B84C5F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  <w:t>Направление воспитания:</w:t>
            </w:r>
            <w:r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  <w:t xml:space="preserve"> СОЦИАЛЬНОЕ</w:t>
            </w:r>
          </w:p>
        </w:tc>
      </w:tr>
      <w:tr w:rsidR="00FE5A1A" w:rsidTr="005202BA">
        <w:tc>
          <w:tcPr>
            <w:tcW w:w="9747" w:type="dxa"/>
          </w:tcPr>
          <w:p w:rsidR="00FE5A1A" w:rsidRPr="00FE5A1A" w:rsidRDefault="00FE5A1A" w:rsidP="00FE5A1A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bookmarkStart w:id="9" w:name="bookmark18"/>
            <w:r w:rsidRPr="00FE5A1A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t>Формирование представлений (воспитывающая среда ДОО)</w:t>
            </w:r>
            <w:bookmarkEnd w:id="9"/>
          </w:p>
          <w:p w:rsidR="00FE5A1A" w:rsidRPr="00FE5A1A" w:rsidRDefault="00FE5A1A" w:rsidP="00FE5A1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использовать пространства ДОО для формирования представлений о том, как пр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а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вильно вести себя в отношениях с другими людьми;</w:t>
            </w:r>
          </w:p>
          <w:p w:rsidR="00FE5A1A" w:rsidRPr="00FE5A1A" w:rsidRDefault="00FE5A1A" w:rsidP="00FE5A1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создавать игровые зоны по темам семьи, дружбы, взаимопомощи и пр.;</w:t>
            </w:r>
          </w:p>
          <w:p w:rsidR="00FE5A1A" w:rsidRPr="00FE5A1A" w:rsidRDefault="00FE5A1A" w:rsidP="00FE5A1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организовывать сотрудничество детей в различных пространствах и ситуациях;</w:t>
            </w:r>
          </w:p>
          <w:p w:rsidR="00FE5A1A" w:rsidRPr="00FE5A1A" w:rsidRDefault="00FE5A1A" w:rsidP="00FE5A1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обеспечивать свободный доступ детей к различным литературным изданиям, пр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доставление места для рассматривания и чтения детьми книг и изучения различных материалов по темам семьи, дружбы, взаимопомощи, сотрудничества;</w:t>
            </w:r>
          </w:p>
          <w:p w:rsidR="00FE5A1A" w:rsidRPr="00B84C5F" w:rsidRDefault="00FE5A1A" w:rsidP="005202B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создавать условия для проявления детской инициативы по взаимодействию и с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трудничеству.</w:t>
            </w:r>
          </w:p>
        </w:tc>
      </w:tr>
      <w:tr w:rsidR="00FE5A1A" w:rsidTr="005202BA">
        <w:tc>
          <w:tcPr>
            <w:tcW w:w="9747" w:type="dxa"/>
          </w:tcPr>
          <w:p w:rsidR="00FE5A1A" w:rsidRPr="00FE5A1A" w:rsidRDefault="00FE5A1A" w:rsidP="00FE5A1A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FE5A1A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t>Формирование отношения (детско-родительская, детско-взрослая, професси</w:t>
            </w:r>
            <w:r w:rsidRPr="00FE5A1A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t>о</w:t>
            </w:r>
            <w:r w:rsidRPr="00FE5A1A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t>нально-родительская общности, детское сообщество)</w:t>
            </w:r>
          </w:p>
          <w:p w:rsidR="00FE5A1A" w:rsidRPr="00FE5A1A" w:rsidRDefault="00FE5A1A" w:rsidP="00FE5A1A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FE5A1A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t>Детско-родительская общность:</w:t>
            </w:r>
          </w:p>
          <w:p w:rsidR="00FE5A1A" w:rsidRPr="00FE5A1A" w:rsidRDefault="00FE5A1A" w:rsidP="00FE5A1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lastRenderedPageBreak/>
              <w:t xml:space="preserve">- 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объяснять ребенку нормы и особенности поведения в семье;</w:t>
            </w:r>
          </w:p>
          <w:p w:rsidR="00FE5A1A" w:rsidRPr="00FE5A1A" w:rsidRDefault="00FE5A1A" w:rsidP="00FE5A1A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FE5A1A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t>Детско-взрослая общность:</w:t>
            </w:r>
          </w:p>
          <w:p w:rsidR="00FE5A1A" w:rsidRPr="00FE5A1A" w:rsidRDefault="00FE5A1A" w:rsidP="00FE5A1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знакомить детей с правилами поведения в ДОО.</w:t>
            </w:r>
          </w:p>
          <w:p w:rsidR="00FE5A1A" w:rsidRPr="00FE5A1A" w:rsidRDefault="00FE5A1A" w:rsidP="00FE5A1A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FE5A1A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t>Детская общность:</w:t>
            </w:r>
          </w:p>
          <w:p w:rsidR="008278D0" w:rsidRDefault="00FE5A1A" w:rsidP="00FE5A1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создавать условия для приобретения детьми социального опыта в различных фо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мах жизнедеятельности. </w:t>
            </w:r>
          </w:p>
          <w:p w:rsidR="00FE5A1A" w:rsidRPr="00FE5A1A" w:rsidRDefault="00FE5A1A" w:rsidP="00FE5A1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Профессионально-родительская общность:</w:t>
            </w:r>
          </w:p>
          <w:p w:rsidR="00FE5A1A" w:rsidRPr="00B84C5F" w:rsidRDefault="00FE5A1A" w:rsidP="00FE5A1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FE5A1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привлекать родителей к реализации семейных проектов, к участию в мероприятиях</w:t>
            </w:r>
            <w:r w:rsid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.</w:t>
            </w:r>
          </w:p>
        </w:tc>
      </w:tr>
      <w:tr w:rsidR="00FE5A1A" w:rsidTr="005202BA">
        <w:tc>
          <w:tcPr>
            <w:tcW w:w="9747" w:type="dxa"/>
          </w:tcPr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</w:pPr>
            <w:r w:rsidRPr="008278D0">
              <w:rPr>
                <w:rFonts w:ascii="Times New Roman" w:hAnsi="Times New Roman" w:cs="Times New Roman"/>
                <w:b/>
                <w:sz w:val="26"/>
                <w:szCs w:val="26"/>
                <w:lang w:eastAsia="ru-RU" w:bidi="ru-RU"/>
              </w:rPr>
              <w:lastRenderedPageBreak/>
              <w:t>Формирование опыта действия (виды детских деятельностей и культурные практики в ДОО)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читать и обсуждать с детьми литературные произведения о добре и зле, семье, дружбе, взаимопомощи сотрудничестве и др.;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организовывать дидактические игры, направленные на освоение полоролевого п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ведения, освоение культурных способов выражения эмоций;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создавать совместно с детьми творческие продукты;</w:t>
            </w:r>
          </w:p>
          <w:p w:rsidR="00FE5A1A" w:rsidRPr="00B84C5F" w:rsidRDefault="008278D0" w:rsidP="005202B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организовывать совместно с детьми праздники и события.</w:t>
            </w:r>
          </w:p>
        </w:tc>
      </w:tr>
      <w:tr w:rsidR="00FE5A1A" w:rsidTr="005202BA">
        <w:tc>
          <w:tcPr>
            <w:tcW w:w="9747" w:type="dxa"/>
          </w:tcPr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</w:pPr>
            <w:r w:rsidRPr="008278D0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ru-RU" w:bidi="ru-RU"/>
              </w:rPr>
              <w:t>Планируемые результаты воспитания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различает основные проявления добра и 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зла;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принимает и уважает ценности семьи и общества;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способен к сочувствию и заботе, к нравственному поступку;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принимает и уважает различия между людьми;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освоил основы речевой культуры;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проявляет дружелюбие, доброжелательность;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умеет слушать и слышать собеседника;</w:t>
            </w:r>
          </w:p>
          <w:p w:rsidR="00FE5A1A" w:rsidRPr="00B84C5F" w:rsidRDefault="008278D0" w:rsidP="005202BA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способен взаимодействовать со взрослыми и сверстниками на основе общих инт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ресов и дел.</w:t>
            </w:r>
          </w:p>
        </w:tc>
      </w:tr>
    </w:tbl>
    <w:p w:rsidR="00930BCD" w:rsidRDefault="00930BCD" w:rsidP="008278D0">
      <w:pPr>
        <w:widowControl w:val="0"/>
        <w:tabs>
          <w:tab w:val="left" w:pos="2977"/>
        </w:tabs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</w:p>
    <w:p w:rsidR="005176B4" w:rsidRPr="005176B4" w:rsidRDefault="005176B4" w:rsidP="005176B4">
      <w:pPr>
        <w:widowControl w:val="0"/>
        <w:tabs>
          <w:tab w:val="left" w:pos="2977"/>
        </w:tabs>
        <w:spacing w:after="0" w:line="240" w:lineRule="auto"/>
        <w:ind w:right="-144" w:firstLine="709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</w:pPr>
      <w:r w:rsidRPr="005176B4">
        <w:rPr>
          <w:rFonts w:ascii="Times New Roman" w:eastAsia="Times New Roman" w:hAnsi="Times New Roman" w:cs="Times New Roman"/>
          <w:b/>
          <w:bCs/>
          <w:iCs/>
          <w:color w:val="000000"/>
          <w:sz w:val="26"/>
          <w:szCs w:val="26"/>
          <w:lang w:eastAsia="ru-RU" w:bidi="ru-RU"/>
        </w:rPr>
        <w:t>2.1.3. Познавательное направление воспитания</w:t>
      </w:r>
    </w:p>
    <w:p w:rsidR="00A31395" w:rsidRDefault="005176B4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b/>
          <w:sz w:val="26"/>
          <w:szCs w:val="26"/>
          <w:lang w:eastAsia="ru-RU" w:bidi="ru-RU"/>
        </w:rPr>
        <w:t>Ценность - знания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. Цель познавательного направления воспитания - фо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р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мирование ценности познания.</w:t>
      </w:r>
    </w:p>
    <w:p w:rsidR="00A31395" w:rsidRDefault="005176B4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Значимым для воспитания ребенка является формирование целостной карт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ны мира, в которой интегрировано ценностное, эмоционально окрашенное отн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шение к миру, людям, 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природе, деятельности человека.</w:t>
      </w:r>
    </w:p>
    <w:p w:rsidR="00A31395" w:rsidRDefault="005176B4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b/>
          <w:sz w:val="26"/>
          <w:szCs w:val="26"/>
          <w:lang w:eastAsia="ru-RU" w:bidi="ru-RU"/>
        </w:rPr>
        <w:t>Задачи познавательного направления воспитания:</w:t>
      </w:r>
    </w:p>
    <w:p w:rsidR="00A31395" w:rsidRDefault="005176B4" w:rsidP="00A31395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развитие любознательности, формирование о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пыта познавательной иници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="00A31395">
        <w:rPr>
          <w:rFonts w:ascii="Times New Roman" w:hAnsi="Times New Roman" w:cs="Times New Roman"/>
          <w:sz w:val="26"/>
          <w:szCs w:val="26"/>
          <w:lang w:eastAsia="ru-RU" w:bidi="ru-RU"/>
        </w:rPr>
        <w:t>тивы;</w:t>
      </w:r>
    </w:p>
    <w:p w:rsidR="00263B7A" w:rsidRDefault="005176B4" w:rsidP="00263B7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формирование ценностного отношения к </w:t>
      </w:r>
      <w:r w:rsidR="00263B7A">
        <w:rPr>
          <w:rFonts w:ascii="Times New Roman" w:hAnsi="Times New Roman" w:cs="Times New Roman"/>
          <w:sz w:val="26"/>
          <w:szCs w:val="26"/>
          <w:lang w:eastAsia="ru-RU" w:bidi="ru-RU"/>
        </w:rPr>
        <w:t>взрослому как источнику знаний;</w:t>
      </w:r>
    </w:p>
    <w:p w:rsidR="00263B7A" w:rsidRDefault="005176B4" w:rsidP="00263B7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приобщение ребенка к культурным способам познания (книги, интерн</w:t>
      </w:r>
      <w:r w:rsidR="00263B7A">
        <w:rPr>
          <w:rFonts w:ascii="Times New Roman" w:hAnsi="Times New Roman" w:cs="Times New Roman"/>
          <w:sz w:val="26"/>
          <w:szCs w:val="26"/>
          <w:lang w:eastAsia="ru-RU" w:bidi="ru-RU"/>
        </w:rPr>
        <w:t>ет-источники, дискуссии и др.).</w:t>
      </w:r>
    </w:p>
    <w:p w:rsidR="00263B7A" w:rsidRDefault="005176B4" w:rsidP="00263B7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b/>
          <w:sz w:val="26"/>
          <w:szCs w:val="26"/>
          <w:lang w:eastAsia="ru-RU" w:bidi="ru-RU"/>
        </w:rPr>
        <w:t>Направления деятельности воспитателя:</w:t>
      </w:r>
    </w:p>
    <w:p w:rsidR="00263B7A" w:rsidRDefault="005176B4" w:rsidP="00263B7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совместная деятельность воспитателя с детьми на основе наблюдения, сравнения, проведения опытов (экспериментирования), организации походов и экскурсий, просмотра доступных для восприятия ребенка познавательных фи</w:t>
      </w:r>
      <w:r w:rsidR="00263B7A">
        <w:rPr>
          <w:rFonts w:ascii="Times New Roman" w:hAnsi="Times New Roman" w:cs="Times New Roman"/>
          <w:sz w:val="26"/>
          <w:szCs w:val="26"/>
          <w:lang w:eastAsia="ru-RU" w:bidi="ru-RU"/>
        </w:rPr>
        <w:t>л</w:t>
      </w:r>
      <w:r w:rsidR="00263B7A">
        <w:rPr>
          <w:rFonts w:ascii="Times New Roman" w:hAnsi="Times New Roman" w:cs="Times New Roman"/>
          <w:sz w:val="26"/>
          <w:szCs w:val="26"/>
          <w:lang w:eastAsia="ru-RU" w:bidi="ru-RU"/>
        </w:rPr>
        <w:t>ь</w:t>
      </w:r>
      <w:r w:rsidR="00263B7A">
        <w:rPr>
          <w:rFonts w:ascii="Times New Roman" w:hAnsi="Times New Roman" w:cs="Times New Roman"/>
          <w:sz w:val="26"/>
          <w:szCs w:val="26"/>
          <w:lang w:eastAsia="ru-RU" w:bidi="ru-RU"/>
        </w:rPr>
        <w:t>мов, чтения и просмотра книг;</w:t>
      </w:r>
    </w:p>
    <w:p w:rsidR="00263B7A" w:rsidRDefault="005176B4" w:rsidP="00263B7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lastRenderedPageBreak/>
        <w:t>- организация конструкторской и продуктивной творческой деятельности, проектной и исследовательской деятельност</w:t>
      </w:r>
      <w:r w:rsidR="00263B7A">
        <w:rPr>
          <w:rFonts w:ascii="Times New Roman" w:hAnsi="Times New Roman" w:cs="Times New Roman"/>
          <w:sz w:val="26"/>
          <w:szCs w:val="26"/>
          <w:lang w:eastAsia="ru-RU" w:bidi="ru-RU"/>
        </w:rPr>
        <w:t>и детей совместно со взрослыми;</w:t>
      </w:r>
    </w:p>
    <w:p w:rsidR="00263B7A" w:rsidRDefault="005176B4" w:rsidP="00263B7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- организация насыщенной и структурированной образовательной среды, включающей иллюстрации, видеоматериалы, ориентированные на детскую ауд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A31395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торию; </w:t>
      </w:r>
    </w:p>
    <w:p w:rsidR="005176B4" w:rsidRPr="00A31395" w:rsidRDefault="00263B7A" w:rsidP="00263B7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5176B4" w:rsidRPr="00A31395">
        <w:rPr>
          <w:rFonts w:ascii="Times New Roman" w:hAnsi="Times New Roman" w:cs="Times New Roman"/>
          <w:sz w:val="26"/>
          <w:szCs w:val="26"/>
          <w:lang w:eastAsia="ru-RU" w:bidi="ru-RU"/>
        </w:rPr>
        <w:t>различного типа конструкторы и наборы для экспериментирования.</w:t>
      </w:r>
    </w:p>
    <w:p w:rsidR="00930BCD" w:rsidRPr="005176B4" w:rsidRDefault="00930BCD" w:rsidP="005176B4">
      <w:pPr>
        <w:pStyle w:val="a3"/>
        <w:rPr>
          <w:lang w:eastAsia="ru-RU" w:bidi="ru-RU"/>
        </w:rPr>
      </w:pPr>
    </w:p>
    <w:tbl>
      <w:tblPr>
        <w:tblStyle w:val="ab"/>
        <w:tblW w:w="0" w:type="auto"/>
        <w:tblLook w:val="04A0"/>
      </w:tblPr>
      <w:tblGrid>
        <w:gridCol w:w="9570"/>
      </w:tblGrid>
      <w:tr w:rsidR="008278D0" w:rsidTr="008278D0">
        <w:tc>
          <w:tcPr>
            <w:tcW w:w="9570" w:type="dxa"/>
          </w:tcPr>
          <w:p w:rsidR="008278D0" w:rsidRPr="008278D0" w:rsidRDefault="008278D0" w:rsidP="008278D0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278D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Направление воспитания: ПОЗНАВАТЕЛЬНОЕ </w:t>
            </w:r>
          </w:p>
        </w:tc>
      </w:tr>
      <w:tr w:rsidR="008278D0" w:rsidTr="008278D0">
        <w:tc>
          <w:tcPr>
            <w:tcW w:w="9570" w:type="dxa"/>
          </w:tcPr>
          <w:p w:rsidR="008278D0" w:rsidRPr="008278D0" w:rsidRDefault="008278D0" w:rsidP="008278D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</w:pPr>
            <w:r w:rsidRPr="008278D0"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  <w:t>Формирование представлений (воспитывающая среда ДОО)</w:t>
            </w:r>
          </w:p>
          <w:p w:rsidR="008278D0" w:rsidRPr="008278D0" w:rsidRDefault="008278D0" w:rsidP="008278D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создавать пространства РППС по различным тематическим областям, которые включают наглядный материал, видеоматериалы, различного типа конструкторы и наборы для экспериментирования, книги и детские энциклопедии и пр.;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организовывать специальные зоны познавательной активности по разным напра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в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лениям.</w:t>
            </w:r>
          </w:p>
        </w:tc>
      </w:tr>
      <w:tr w:rsidR="008278D0" w:rsidTr="008278D0">
        <w:tc>
          <w:tcPr>
            <w:tcW w:w="9570" w:type="dxa"/>
          </w:tcPr>
          <w:p w:rsidR="008278D0" w:rsidRPr="008278D0" w:rsidRDefault="008278D0" w:rsidP="008278D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</w:pPr>
            <w:r w:rsidRPr="008278D0"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  <w:t>Формирование отношения (детско-родительская, детско-взрослая, професси</w:t>
            </w:r>
            <w:r w:rsidRPr="008278D0"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  <w:t>о</w:t>
            </w:r>
            <w:r w:rsidRPr="008278D0"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  <w:t>нально-родительская общности, детское сообщество)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bidi="ru-RU"/>
              </w:rPr>
            </w:pPr>
            <w:r w:rsidRPr="008278D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bidi="ru-RU"/>
              </w:rPr>
              <w:t>Детско-родительская общность: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поддерживать и направлять познавательную активность ребенка.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bidi="ru-RU"/>
              </w:rPr>
            </w:pPr>
            <w:r w:rsidRPr="008278D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bidi="ru-RU"/>
              </w:rPr>
              <w:t>Детско-взрослая общность:</w:t>
            </w:r>
          </w:p>
          <w:p w:rsidR="008278D0" w:rsidRPr="008278D0" w:rsidRDefault="008278D0" w:rsidP="008278D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организовывать встречи с интересными людьми, в результате которых у детей формируется познавательная мотивация и создаются условия для ее реализации.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bidi="ru-RU"/>
              </w:rPr>
            </w:pPr>
            <w:r w:rsidRPr="008278D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bidi="ru-RU"/>
              </w:rPr>
              <w:t>Детская общность:</w:t>
            </w:r>
          </w:p>
          <w:p w:rsidR="008278D0" w:rsidRDefault="008278D0" w:rsidP="008278D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создавать условия для демонстрации детьми результатов своей познавательной активности среди сверстников. </w:t>
            </w:r>
          </w:p>
          <w:p w:rsidR="008278D0" w:rsidRPr="008278D0" w:rsidRDefault="008278D0" w:rsidP="008278D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 w:rsidRPr="008278D0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bidi="ru-RU"/>
              </w:rPr>
              <w:t>Профессионально-родительская общность: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привлекать родителей к реализации совместных семейных проектов, к проектир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ванию и участию в познавательных мероприятиях.</w:t>
            </w:r>
          </w:p>
        </w:tc>
      </w:tr>
      <w:tr w:rsidR="008278D0" w:rsidTr="008278D0">
        <w:tc>
          <w:tcPr>
            <w:tcW w:w="9570" w:type="dxa"/>
          </w:tcPr>
          <w:p w:rsidR="008278D0" w:rsidRDefault="008278D0" w:rsidP="008278D0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</w:pPr>
            <w:r w:rsidRPr="008278D0"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  <w:t>Формирование опыта действия (виды детских деятельностей и культурные практики в ДОО)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проводить совместно с детьми различные опыты, наблюдения, сравнения;</w:t>
            </w:r>
          </w:p>
          <w:p w:rsidR="008278D0" w:rsidRPr="008278D0" w:rsidRDefault="008278D0" w:rsidP="008278D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организовывать походы и экскурсии, просмотр доступных для восприятия ребе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н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ка познавательных фильмов, чтение и просмотр книг;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организовывать совместно с детьми конструкторскую, проектную</w:t>
            </w: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,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 продуктивную и исследовательскую деятельности;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организовывать совместно с родителями фестивали семейных проектов, исслед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ваний и творческих работ.</w:t>
            </w:r>
          </w:p>
        </w:tc>
      </w:tr>
      <w:tr w:rsidR="008278D0" w:rsidTr="008278D0">
        <w:tc>
          <w:tcPr>
            <w:tcW w:w="9570" w:type="dxa"/>
          </w:tcPr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</w:pPr>
            <w:r w:rsidRPr="008278D0"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  <w:t>Планируемые результаты воспитания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проявляет любознательность, умеет наблюдать;</w:t>
            </w:r>
          </w:p>
          <w:p w:rsidR="008278D0" w:rsidRPr="008278D0" w:rsidRDefault="008278D0" w:rsidP="008278D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проявляет активность, самостоятельность, инициативу в познавательной, игровой, коммуникативной и продуктивной деятельностях, в самообслуживании;</w:t>
            </w:r>
          </w:p>
          <w:p w:rsidR="008278D0" w:rsidRPr="008278D0" w:rsidRDefault="008278D0" w:rsidP="008278D0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обладает первичной картиной мира на основе традиционных ценностей росси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й</w:t>
            </w:r>
            <w:r w:rsidRPr="008278D0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ского общества.</w:t>
            </w:r>
          </w:p>
        </w:tc>
      </w:tr>
    </w:tbl>
    <w:p w:rsidR="005176B4" w:rsidRPr="005176B4" w:rsidRDefault="005176B4" w:rsidP="005176B4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5176B4" w:rsidRDefault="00C26319" w:rsidP="00930BCD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  <w:t>2.1.4. Физическое и оздоровительное направление воспитания</w:t>
      </w:r>
    </w:p>
    <w:p w:rsidR="00C26319" w:rsidRDefault="00C26319" w:rsidP="00C26319">
      <w:pPr>
        <w:pStyle w:val="a3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C26319" w:rsidRPr="00C26319" w:rsidRDefault="00C26319" w:rsidP="00C26319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lastRenderedPageBreak/>
        <w:t>Ценность - здоровье. Цель данного направления - сформировать навыки зд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рового образа жизни, где безопасность жизнедеятельности лежит в основе всего. Физическое развитие и освоение ребенком своего тела происходит в виде любой двигательной активности: выполнение бытовых обязанностей, игр, ритмики и та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цев, творческой деятельности, спорта, прогулок.</w:t>
      </w:r>
    </w:p>
    <w:p w:rsidR="00C26319" w:rsidRPr="00C26319" w:rsidRDefault="00C26319" w:rsidP="00C26319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Задачи по формированию здорового образа жизни:</w:t>
      </w:r>
    </w:p>
    <w:p w:rsidR="00C26319" w:rsidRPr="00C26319" w:rsidRDefault="00C26319" w:rsidP="00C26319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укрепление: закаливание организма, повышение сопротивляемости к воздействию условий внешней среды, укрепление опорно-двигательного аппарата;</w:t>
      </w:r>
    </w:p>
    <w:p w:rsidR="00C26319" w:rsidRPr="00C26319" w:rsidRDefault="00C26319" w:rsidP="00C26319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развитие: развитие двигательных способностей, обучение двигательным навыкам и умениям, 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формирование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представлений в области физической культуры, спорта, здоровья и безопасного образа жизни;</w:t>
      </w:r>
    </w:p>
    <w:p w:rsidR="00C26319" w:rsidRPr="00C26319" w:rsidRDefault="00C26319" w:rsidP="00C26319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сохранение: организация сна, здорового питания, воспитание экологической культуры, обучение 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безопасности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жизнедеятельности и выстраиванию правильного режима дня.</w:t>
      </w:r>
    </w:p>
    <w:p w:rsidR="00C26319" w:rsidRPr="00C26319" w:rsidRDefault="00C26319" w:rsidP="00C26319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 xml:space="preserve">Направления деятельности воспитателя: </w:t>
      </w:r>
    </w:p>
    <w:p w:rsidR="00C26319" w:rsidRPr="00C26319" w:rsidRDefault="00C26319" w:rsidP="00C26319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-организация подвижных, спортивных игр, в том числе традиционных народных игр, дворовых игр на</w:t>
      </w:r>
      <w:r w:rsidR="00455C6A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территории детского сада;</w:t>
      </w:r>
    </w:p>
    <w:p w:rsidR="00C26319" w:rsidRPr="00C26319" w:rsidRDefault="00C26319" w:rsidP="00C26319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создание детско-взрослых проектов по здоровому образу жизни;</w:t>
      </w:r>
    </w:p>
    <w:p w:rsidR="00C26319" w:rsidRDefault="00C26319" w:rsidP="00C26319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введение оздоровительных традиций в ДОО. </w:t>
      </w:r>
    </w:p>
    <w:p w:rsidR="00C26319" w:rsidRPr="00C26319" w:rsidRDefault="00C26319" w:rsidP="00C26319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Формирование у дошкольников культурно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softHyphen/>
        <w:t>-гигиенических навыков является важной частью воспитания культуры здоровья. Воспитатель должен формировать у дошкольников понимание того, что чистота лица и тела, опрятность одежды отв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е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чают не только гигиене и здоровью человека, но и нормальным социальным ож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даниям окружающих людей.</w:t>
      </w:r>
    </w:p>
    <w:p w:rsidR="00C26319" w:rsidRDefault="00C26319" w:rsidP="00C26319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Особенность культурно-гигиенических навыков заключается в том, что они должны формироваться на протяжении всего пребывания ребенка в дет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ском саду.</w:t>
      </w:r>
    </w:p>
    <w:p w:rsidR="00C26319" w:rsidRPr="00C26319" w:rsidRDefault="00C26319" w:rsidP="00C26319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 формировании культурно-гигиенических навыков режим дня играет одну из ключевых ролей. Привыкая выполнять серию гигиенических процедур с опред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е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ленной периодичностью, ребенок вводит их в свое бытовое пространство и пост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е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пенно они становятся для него привычкой.</w:t>
      </w:r>
    </w:p>
    <w:p w:rsidR="00C26319" w:rsidRPr="00C26319" w:rsidRDefault="00C26319" w:rsidP="00C26319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Направления деятельности воспитателя:</w:t>
      </w:r>
    </w:p>
    <w:p w:rsidR="00C26319" w:rsidRPr="00C26319" w:rsidRDefault="00C26319" w:rsidP="00C26319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формировать у ребенка навыки поведения во время приема пищи;</w:t>
      </w:r>
    </w:p>
    <w:p w:rsidR="00C26319" w:rsidRPr="00C26319" w:rsidRDefault="00C26319" w:rsidP="00C26319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формировать у ребенка представления о ценности здоровья, красоте и чистоте т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е</w:t>
      </w: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ла;</w:t>
      </w:r>
    </w:p>
    <w:p w:rsidR="00C26319" w:rsidRPr="00C26319" w:rsidRDefault="00C26319" w:rsidP="00C26319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формировать у ребенка привычку следить за своим внешним видом;</w:t>
      </w:r>
    </w:p>
    <w:p w:rsidR="00C26319" w:rsidRPr="00C26319" w:rsidRDefault="00C26319" w:rsidP="00C26319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включать информацию о гигиене в повседневную жизнь ребенка, в игру.</w:t>
      </w:r>
    </w:p>
    <w:p w:rsidR="00C26319" w:rsidRDefault="00C26319" w:rsidP="00C26319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C26319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Работа по формированию у ребенка культурно - гигиенических навыков должна вестись в тесном контакте с семьей.</w:t>
      </w:r>
    </w:p>
    <w:p w:rsidR="00942CA5" w:rsidRDefault="00942CA5" w:rsidP="00C26319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</w:p>
    <w:tbl>
      <w:tblPr>
        <w:tblStyle w:val="ab"/>
        <w:tblW w:w="0" w:type="auto"/>
        <w:tblLook w:val="04A0"/>
      </w:tblPr>
      <w:tblGrid>
        <w:gridCol w:w="9570"/>
      </w:tblGrid>
      <w:tr w:rsidR="008278D0" w:rsidTr="008278D0">
        <w:tc>
          <w:tcPr>
            <w:tcW w:w="9570" w:type="dxa"/>
          </w:tcPr>
          <w:p w:rsidR="008278D0" w:rsidRPr="00EB38FB" w:rsidRDefault="00EB38FB" w:rsidP="00EB38FB">
            <w:pPr>
              <w:pStyle w:val="a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Направление воспитания: ФИЗИЧЕСКОЕ И ОЗДОРОВИТЕЛЬНОЕ</w:t>
            </w:r>
          </w:p>
        </w:tc>
      </w:tr>
      <w:tr w:rsidR="008278D0" w:rsidTr="008278D0">
        <w:tc>
          <w:tcPr>
            <w:tcW w:w="9570" w:type="dxa"/>
          </w:tcPr>
          <w:p w:rsidR="00EB38FB" w:rsidRPr="00EB38FB" w:rsidRDefault="00EB38FB" w:rsidP="00EB38F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</w:pPr>
            <w:r w:rsidRPr="00EB38FB"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  <w:t>Формирование представлений (воспитывающая среда ДОО)</w:t>
            </w:r>
          </w:p>
          <w:p w:rsidR="00EB38FB" w:rsidRPr="00EB38FB" w:rsidRDefault="00EB38FB" w:rsidP="00EB38F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организовывать РППС для формирования представлений о здоровом образе жи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з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ни, гигиене, безопасности, для приобщения детей к спорту;</w:t>
            </w:r>
          </w:p>
          <w:p w:rsidR="008278D0" w:rsidRPr="008278D0" w:rsidRDefault="00EB38FB" w:rsidP="008278D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использовать пространства ДОО и прилегающей территории для двигательной активности, подвижных игр, закаливания, зарядки и пр.</w:t>
            </w:r>
          </w:p>
        </w:tc>
      </w:tr>
      <w:tr w:rsidR="008278D0" w:rsidTr="008278D0">
        <w:tc>
          <w:tcPr>
            <w:tcW w:w="9570" w:type="dxa"/>
          </w:tcPr>
          <w:p w:rsidR="00EB38FB" w:rsidRPr="00EB38FB" w:rsidRDefault="00EB38FB" w:rsidP="00EB38F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</w:pPr>
            <w:r w:rsidRPr="00EB38FB"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  <w:lastRenderedPageBreak/>
              <w:t>Формирование отношения (детско-родительская, детско-взрослая, професси</w:t>
            </w:r>
            <w:r w:rsidRPr="00EB38FB"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  <w:t>о</w:t>
            </w:r>
            <w:r w:rsidRPr="00EB38FB"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  <w:t>нально-родительская общности, детское сообщество)</w:t>
            </w:r>
          </w:p>
          <w:p w:rsidR="00EB38FB" w:rsidRPr="00EB38FB" w:rsidRDefault="00EB38FB" w:rsidP="00EB38FB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bidi="ru-RU"/>
              </w:rPr>
            </w:pPr>
            <w:r w:rsidRPr="00EB38F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bidi="ru-RU"/>
              </w:rPr>
              <w:t>Детско-родительская общность:</w:t>
            </w:r>
          </w:p>
          <w:p w:rsidR="00EB38FB" w:rsidRPr="00EB38FB" w:rsidRDefault="00EB38FB" w:rsidP="00EB38FB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формировать основные навыки гигиены, закаливания, здорового питания;</w:t>
            </w:r>
          </w:p>
          <w:p w:rsidR="00EB38FB" w:rsidRPr="00EB38FB" w:rsidRDefault="00EB38FB" w:rsidP="00EB38FB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организовывать совместное посещение детьми и родителями спортивных мер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приятий.</w:t>
            </w:r>
          </w:p>
          <w:p w:rsidR="00EB38FB" w:rsidRPr="00EB38FB" w:rsidRDefault="00EB38FB" w:rsidP="00EB38FB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bidi="ru-RU"/>
              </w:rPr>
            </w:pPr>
            <w:r w:rsidRPr="00EB38F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bidi="ru-RU"/>
              </w:rPr>
              <w:t>Детско-взрослая общность:</w:t>
            </w:r>
          </w:p>
          <w:p w:rsidR="00EB38FB" w:rsidRPr="00EB38FB" w:rsidRDefault="00EB38FB" w:rsidP="00EB38FB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обеспечивать достаточную двигательную активность детей.</w:t>
            </w:r>
          </w:p>
          <w:p w:rsidR="00EB38FB" w:rsidRPr="00EB38FB" w:rsidRDefault="00EB38FB" w:rsidP="00EB38FB">
            <w:pPr>
              <w:pStyle w:val="a3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38FB">
              <w:rPr>
                <w:rFonts w:ascii="Times New Roman" w:hAnsi="Times New Roman" w:cs="Times New Roman"/>
                <w:b/>
                <w:sz w:val="26"/>
                <w:szCs w:val="26"/>
              </w:rPr>
              <w:t>Профессионально-родительская общность:</w:t>
            </w:r>
          </w:p>
          <w:p w:rsidR="00EB38FB" w:rsidRPr="00EB38FB" w:rsidRDefault="00EB38FB" w:rsidP="00EB38F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EB38FB">
              <w:rPr>
                <w:rFonts w:ascii="Times New Roman" w:hAnsi="Times New Roman" w:cs="Times New Roman"/>
                <w:sz w:val="26"/>
                <w:szCs w:val="26"/>
              </w:rPr>
              <w:t>организовывать систематическую просветительскую и консультативную работу («Школа родителей») по вопросам безопасного детства, здорового образа жизни и пр.;</w:t>
            </w:r>
          </w:p>
          <w:p w:rsidR="00EB38FB" w:rsidRPr="00EB38FB" w:rsidRDefault="00EB38FB" w:rsidP="00EB38FB">
            <w:pPr>
              <w:pStyle w:val="a3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38FB">
              <w:rPr>
                <w:rFonts w:ascii="Times New Roman" w:hAnsi="Times New Roman" w:cs="Times New Roman"/>
                <w:b/>
                <w:sz w:val="26"/>
                <w:szCs w:val="26"/>
              </w:rPr>
              <w:t>Детская общность:</w:t>
            </w:r>
          </w:p>
          <w:p w:rsidR="008278D0" w:rsidRPr="008278D0" w:rsidRDefault="00EB38FB" w:rsidP="00EB38FB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EB38FB">
              <w:rPr>
                <w:rFonts w:ascii="Times New Roman" w:hAnsi="Times New Roman" w:cs="Times New Roman"/>
                <w:sz w:val="26"/>
                <w:szCs w:val="26"/>
              </w:rPr>
              <w:t>создавать условия для приобретения детьми опыта безопасного поведения, сам</w:t>
            </w:r>
            <w:r w:rsidRPr="00EB38F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EB38FB">
              <w:rPr>
                <w:rFonts w:ascii="Times New Roman" w:hAnsi="Times New Roman" w:cs="Times New Roman"/>
                <w:sz w:val="26"/>
                <w:szCs w:val="26"/>
              </w:rPr>
              <w:t>регуляции и помощи.</w:t>
            </w:r>
          </w:p>
        </w:tc>
      </w:tr>
      <w:tr w:rsidR="008278D0" w:rsidTr="008278D0">
        <w:tc>
          <w:tcPr>
            <w:tcW w:w="9570" w:type="dxa"/>
          </w:tcPr>
          <w:p w:rsidR="00EB38FB" w:rsidRPr="00EB38FB" w:rsidRDefault="00EB38FB" w:rsidP="00EB38FB">
            <w:pPr>
              <w:pStyle w:val="a3"/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</w:pPr>
            <w:r w:rsidRPr="00EB38FB"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  <w:t>Формирование опыта действия (виды детских деятельностей и культурные практики в ДОО)</w:t>
            </w:r>
          </w:p>
          <w:p w:rsidR="00EB38FB" w:rsidRPr="00EB38FB" w:rsidRDefault="00EB38FB" w:rsidP="00EB38FB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организовывать подвижные, спортивные игры, в том числе традиционные наро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д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ные и дворовые игры на территории ДОО;</w:t>
            </w:r>
          </w:p>
          <w:p w:rsidR="00EB38FB" w:rsidRPr="00EB38FB" w:rsidRDefault="00EB38FB" w:rsidP="00EB38FB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организовывать проекты по здоровому образу жизни, питанию, гигиене, безопа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с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ности жизнедеятельности;</w:t>
            </w:r>
          </w:p>
          <w:p w:rsidR="008278D0" w:rsidRPr="008278D0" w:rsidRDefault="00EB38FB" w:rsidP="00EB38FB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прививать оздоровительные традиции в ДОО, культурную практику зарядки и з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а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каливания.</w:t>
            </w:r>
          </w:p>
        </w:tc>
      </w:tr>
      <w:tr w:rsidR="008278D0" w:rsidTr="008278D0">
        <w:tc>
          <w:tcPr>
            <w:tcW w:w="9570" w:type="dxa"/>
          </w:tcPr>
          <w:p w:rsidR="00EB38FB" w:rsidRPr="00EB38FB" w:rsidRDefault="00EB38FB" w:rsidP="00EB38FB">
            <w:pPr>
              <w:pStyle w:val="a3"/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</w:pPr>
            <w:r w:rsidRPr="00EB38FB">
              <w:rPr>
                <w:rFonts w:ascii="Times New Roman" w:hAnsi="Times New Roman" w:cs="Times New Roman"/>
                <w:b/>
                <w:bCs/>
                <w:sz w:val="26"/>
                <w:szCs w:val="26"/>
                <w:lang w:bidi="ru-RU"/>
              </w:rPr>
              <w:t>Планируемые результаты воспитания</w:t>
            </w:r>
          </w:p>
          <w:p w:rsidR="00EB38FB" w:rsidRPr="00EB38FB" w:rsidRDefault="00EB38FB" w:rsidP="00EB38FB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владеет основными навыками личной гигиены;</w:t>
            </w:r>
          </w:p>
          <w:p w:rsidR="00EB38FB" w:rsidRPr="00EB38FB" w:rsidRDefault="00EB38FB" w:rsidP="00EB38FB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знает и соблюдает правила безопасного поведения в быту, социуме, природе;</w:t>
            </w:r>
          </w:p>
          <w:p w:rsidR="008278D0" w:rsidRPr="008278D0" w:rsidRDefault="00EB38FB" w:rsidP="00EB38FB">
            <w:pPr>
              <w:pStyle w:val="a3"/>
              <w:rPr>
                <w:rFonts w:ascii="Times New Roman" w:hAnsi="Times New Roman" w:cs="Times New Roman"/>
                <w:sz w:val="26"/>
                <w:szCs w:val="26"/>
                <w:lang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sz w:val="26"/>
                <w:szCs w:val="26"/>
                <w:lang w:bidi="ru-RU"/>
              </w:rPr>
              <w:t>проявляет интерес к физической активности, занятиям спортом, закаливанию.</w:t>
            </w:r>
          </w:p>
        </w:tc>
      </w:tr>
    </w:tbl>
    <w:p w:rsidR="00C26319" w:rsidRDefault="00C26319" w:rsidP="00EB38FB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</w:p>
    <w:p w:rsidR="007A011C" w:rsidRDefault="007A011C" w:rsidP="007A011C">
      <w:pPr>
        <w:pStyle w:val="a3"/>
        <w:ind w:firstLine="709"/>
        <w:jc w:val="center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2.1.5. Трудовое направление воспитания</w:t>
      </w:r>
    </w:p>
    <w:p w:rsidR="007A011C" w:rsidRDefault="007A011C" w:rsidP="007A011C">
      <w:pPr>
        <w:pStyle w:val="a3"/>
        <w:ind w:firstLine="709"/>
        <w:jc w:val="center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</w:p>
    <w:p w:rsidR="007A011C" w:rsidRPr="007A011C" w:rsidRDefault="007A011C" w:rsidP="007A011C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Ценность – труд.</w:t>
      </w:r>
      <w:r w:rsidR="00455C6A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 xml:space="preserve"> 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 дошкольного возраста каждый ребенок обязательно должен принимать у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частие в труде, и те несложные 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обязанности, которые он в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ы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полняет в детском саду и в семье, должны стать повседневными. Только при этом условии труд оказывает на детей определенное воспитательное воздействие и по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д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готавливает их к осознанию его нравственной стороны.</w:t>
      </w:r>
    </w:p>
    <w:p w:rsidR="007A011C" w:rsidRPr="007A011C" w:rsidRDefault="007A011C" w:rsidP="007A011C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Основная цель трудового воспитания дошкольника заключается в форм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ир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вании ценностного отношения 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детей к труду и трудолюбию, а также в приобщении ребенка к труду.</w:t>
      </w:r>
    </w:p>
    <w:p w:rsidR="007A011C" w:rsidRPr="007A011C" w:rsidRDefault="007A011C" w:rsidP="007A011C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Основные задачи трудового воспитания.</w:t>
      </w:r>
    </w:p>
    <w:p w:rsidR="007A011C" w:rsidRPr="007A011C" w:rsidRDefault="007A011C" w:rsidP="007A011C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Ознакомление с доступными детям видами труда взрослых и воспит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ание положительного отношения к 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их труду, а также познание явлений и свойств, св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я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занных с преобразованием материалов и природной среды, которое является сле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д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ствием трудовой деятельности взрослых и труда самих детей.</w:t>
      </w:r>
    </w:p>
    <w:p w:rsidR="007A011C" w:rsidRPr="007A011C" w:rsidRDefault="007A011C" w:rsidP="007A011C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lastRenderedPageBreak/>
        <w:t>- Формирование навыков, необходимых для трудовой деятельности детей, воспитание навыков организации своей работы, формирование элементарных н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а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выков планирования.</w:t>
      </w:r>
    </w:p>
    <w:p w:rsidR="007A011C" w:rsidRPr="007A011C" w:rsidRDefault="007A011C" w:rsidP="007A011C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Формирование трудового усилия (привычки к доступному дошк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ольнику напряжению физических, 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умственных и нравственных сил для решения трудовой задачи).</w:t>
      </w:r>
    </w:p>
    <w:p w:rsidR="007A011C" w:rsidRPr="007A011C" w:rsidRDefault="007A011C" w:rsidP="007A011C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Направления деятельности воспитателя:</w:t>
      </w:r>
    </w:p>
    <w:p w:rsidR="007A011C" w:rsidRPr="007A011C" w:rsidRDefault="007A011C" w:rsidP="007A011C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При реализации данных задач воспитатель ДОО должен сосредоточить свое внимание на нескольких направлениях воспитательной работы:</w:t>
      </w:r>
    </w:p>
    <w:p w:rsidR="007A011C" w:rsidRPr="007A011C" w:rsidRDefault="007A011C" w:rsidP="007A011C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показать детям необходимость постоянного труда в повседневной жизни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, использовать его возможности 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для нравственного воспитания дошкольников;</w:t>
      </w:r>
    </w:p>
    <w:p w:rsidR="007A011C" w:rsidRPr="007A011C" w:rsidRDefault="007A011C" w:rsidP="007A011C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воспитывать у ребенка бережливость (беречь игрушки, одежду, труд и ст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а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рания родителей, воспитателя, сверстников), так как данная черта непременно с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пряжена с трудолюбием;</w:t>
      </w:r>
    </w:p>
    <w:p w:rsidR="007A011C" w:rsidRPr="007A011C" w:rsidRDefault="007A011C" w:rsidP="007A011C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предоставлять детям самостоятельность в выполнении работы, чтобы они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почувствовали ответственность 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за свои действия;</w:t>
      </w:r>
    </w:p>
    <w:p w:rsidR="007A011C" w:rsidRDefault="007A011C" w:rsidP="007A011C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собственным примером трудолюбия и занятости создавать у дет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ей соотве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т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ствующее настроение, 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формировать стремление к полезной деятельности;</w:t>
      </w:r>
    </w:p>
    <w:p w:rsidR="007A011C" w:rsidRDefault="007A011C" w:rsidP="007A011C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связывать развитие трудолюбия сформированием общественных мо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тивов труда, желанием приносить </w:t>
      </w:r>
      <w:r w:rsidRPr="007A011C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пользу людям.</w:t>
      </w:r>
    </w:p>
    <w:p w:rsidR="00EB38FB" w:rsidRDefault="00EB38FB" w:rsidP="007A011C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</w:p>
    <w:tbl>
      <w:tblPr>
        <w:tblStyle w:val="ab"/>
        <w:tblW w:w="0" w:type="auto"/>
        <w:tblLook w:val="04A0"/>
      </w:tblPr>
      <w:tblGrid>
        <w:gridCol w:w="9570"/>
      </w:tblGrid>
      <w:tr w:rsidR="00EB38FB" w:rsidTr="00EB38FB">
        <w:tc>
          <w:tcPr>
            <w:tcW w:w="9570" w:type="dxa"/>
          </w:tcPr>
          <w:p w:rsidR="00EB38FB" w:rsidRPr="00EB38FB" w:rsidRDefault="00EB38FB" w:rsidP="00EB38FB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</w:pPr>
            <w:r w:rsidRPr="00EB38FB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  <w:t>Направление воспитания: ТРУДОВОЕ</w:t>
            </w:r>
          </w:p>
        </w:tc>
      </w:tr>
      <w:tr w:rsidR="00EB38FB" w:rsidTr="00EB38FB">
        <w:tc>
          <w:tcPr>
            <w:tcW w:w="9570" w:type="dxa"/>
          </w:tcPr>
          <w:p w:rsidR="00EB38FB" w:rsidRPr="00EB38FB" w:rsidRDefault="00EB38FB" w:rsidP="00EB38F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</w:pPr>
            <w:r w:rsidRPr="00EB38F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Формирование представлений (воспитывающая среда ДОО)</w:t>
            </w:r>
          </w:p>
          <w:p w:rsidR="00EB38FB" w:rsidRPr="00EB38FB" w:rsidRDefault="00EB38FB" w:rsidP="00EB38FB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организовывать РППС для формирования у детей разнообразных навыков пр</w:t>
            </w:r>
            <w:r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дуктивных действий, для ознакомления детей с традициями, ремеслами, профе</w:t>
            </w:r>
            <w:r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</w:t>
            </w:r>
            <w:r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сиями;</w:t>
            </w:r>
          </w:p>
          <w:p w:rsidR="00EB38FB" w:rsidRPr="00EB38FB" w:rsidRDefault="00EB38FB" w:rsidP="00EB38FB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использовать пространства ДОО и прилегающей территории, создавая условия для самостоятельного посильного труда детей;</w:t>
            </w:r>
          </w:p>
          <w:p w:rsidR="00EB38FB" w:rsidRDefault="00EB38FB" w:rsidP="00EB38FB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знакомить детей с лучшими образцами трудовой деятельности человека.</w:t>
            </w:r>
          </w:p>
        </w:tc>
      </w:tr>
      <w:tr w:rsidR="00EB38FB" w:rsidTr="00EB38FB">
        <w:tc>
          <w:tcPr>
            <w:tcW w:w="9570" w:type="dxa"/>
          </w:tcPr>
          <w:p w:rsidR="00EB38FB" w:rsidRPr="00EB38FB" w:rsidRDefault="00EB38FB" w:rsidP="00EB38FB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</w:pPr>
            <w:r w:rsidRPr="00EB38F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Формирование отношения (детско-родительская, детско-взрослая, професси</w:t>
            </w:r>
            <w:r w:rsidRPr="00EB38F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о</w:t>
            </w:r>
            <w:r w:rsidRPr="00EB38F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нально-родительская общности, детское сообщество)</w:t>
            </w:r>
          </w:p>
          <w:p w:rsidR="00EB38FB" w:rsidRPr="00EB38FB" w:rsidRDefault="00EB38FB" w:rsidP="00EB38FB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</w:pPr>
            <w:r w:rsidRPr="00EB38FB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Детско-родительская общность:</w:t>
            </w:r>
          </w:p>
          <w:p w:rsidR="00EB38FB" w:rsidRPr="00EB38FB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="00EB38FB"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приучать детей убирать игрушки, помогать по хозяйству;</w:t>
            </w:r>
          </w:p>
          <w:p w:rsidR="00EB38FB" w:rsidRPr="00EB38FB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="00EB38FB"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рассказывать детям о трудовых традициях своей семьи, о различных профессиях.</w:t>
            </w:r>
          </w:p>
          <w:p w:rsidR="00EB38FB" w:rsidRPr="00EB38FB" w:rsidRDefault="00EB38FB" w:rsidP="00EB38FB">
            <w:pPr>
              <w:pStyle w:val="a3"/>
              <w:jc w:val="both"/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</w:pPr>
            <w:r w:rsidRPr="00EB38FB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  <w:t>Детско-взрослая общность:</w:t>
            </w:r>
          </w:p>
          <w:p w:rsidR="00EB38FB" w:rsidRPr="00EB38FB" w:rsidRDefault="00FB29BD" w:rsidP="00EB38FB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="00EB38FB"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знакомить детей с правилами организации быта, приучать к выполнению сущес</w:t>
            </w:r>
            <w:r w:rsidR="00EB38FB"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</w:t>
            </w:r>
            <w:r w:rsidR="00EB38FB"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вующих правил;</w:t>
            </w:r>
          </w:p>
          <w:p w:rsidR="00EB38FB" w:rsidRPr="00EB38FB" w:rsidRDefault="00FB29BD" w:rsidP="00EB38FB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="00EB38FB"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показывать пример трудолюбия и ответственного отношения к порученному делу, формировать ответственное отношение к поручениям;</w:t>
            </w:r>
          </w:p>
          <w:p w:rsidR="00EB38FB" w:rsidRPr="00EB38FB" w:rsidRDefault="00FB29BD" w:rsidP="00EB38FB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="00EB38FB"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развивать навыки самообслуживания у детей.</w:t>
            </w:r>
          </w:p>
          <w:p w:rsidR="00EB38FB" w:rsidRPr="00EB38FB" w:rsidRDefault="00EB38FB" w:rsidP="00EB38FB">
            <w:pPr>
              <w:pStyle w:val="a3"/>
              <w:jc w:val="both"/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</w:pPr>
            <w:r w:rsidRPr="00EB38FB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  <w:t>Профессионально-родительская общность:</w:t>
            </w:r>
          </w:p>
          <w:p w:rsidR="00EB38FB" w:rsidRPr="00EB38FB" w:rsidRDefault="00FB29BD" w:rsidP="00EB38FB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="00EB38FB"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привлекать родителей как носителей конкретных профессий для презентации особенностей своей профессии, своего труда, их ценности для людей.</w:t>
            </w:r>
          </w:p>
          <w:p w:rsidR="00EB38FB" w:rsidRPr="00EB38FB" w:rsidRDefault="00EB38FB" w:rsidP="00EB38FB">
            <w:pPr>
              <w:pStyle w:val="a3"/>
              <w:jc w:val="both"/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</w:pPr>
            <w:r w:rsidRPr="00EB38FB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  <w:t>Детская общность:</w:t>
            </w:r>
          </w:p>
          <w:p w:rsidR="00EB38FB" w:rsidRDefault="00FB29BD" w:rsidP="00EB38FB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="00EB38FB"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поощрять самоорганизацию детского коллектива и оказание помощи младшим </w:t>
            </w:r>
            <w:r w:rsidR="00EB38FB" w:rsidRPr="00EB38F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lastRenderedPageBreak/>
              <w:t>детям со стороны старших.</w:t>
            </w:r>
          </w:p>
        </w:tc>
      </w:tr>
      <w:tr w:rsidR="00EB38FB" w:rsidTr="00EB38FB">
        <w:tc>
          <w:tcPr>
            <w:tcW w:w="9570" w:type="dxa"/>
          </w:tcPr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</w:pPr>
            <w:bookmarkStart w:id="10" w:name="bookmark22"/>
            <w:r w:rsidRPr="00FB29B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lastRenderedPageBreak/>
              <w:t>Формирование опыта действия (виды детских деятельностей и культурные практики в ДОО)</w:t>
            </w:r>
            <w:bookmarkEnd w:id="10"/>
          </w:p>
          <w:p w:rsidR="00FB29BD" w:rsidRPr="00FB29BD" w:rsidRDefault="00FB29BD" w:rsidP="00FB29BD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 режимных моментах и в совместных видах деятельности воспитывать у детей бережливость (беречь игрушки, одежду, труд и старания родителей, воспитателя, сверстников);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организовывать дежурство по группе;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организовывать проекты в различных тематических направлениях;</w:t>
            </w:r>
          </w:p>
          <w:p w:rsidR="00FB29BD" w:rsidRPr="00FB29BD" w:rsidRDefault="00FB29BD" w:rsidP="00FB29BD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организовывать различные виды игровой, продуктивной, познавательной де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я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тельности, в которых формируются навыки, необходимые для трудовой деятельн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сти и трудового усилия детей;</w:t>
            </w:r>
          </w:p>
          <w:p w:rsidR="00EB38FB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проводить беседы на тему уважительного отношения к труду;</w:t>
            </w:r>
          </w:p>
        </w:tc>
      </w:tr>
      <w:tr w:rsidR="00EB38FB" w:rsidTr="00EB38FB">
        <w:tc>
          <w:tcPr>
            <w:tcW w:w="9570" w:type="dxa"/>
          </w:tcPr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</w:pPr>
            <w:bookmarkStart w:id="11" w:name="bookmark23"/>
            <w:r w:rsidRPr="00FB29B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Планируемые результаты воспитания</w:t>
            </w:r>
            <w:bookmarkEnd w:id="11"/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понимает ценность труда в семье и в обществе;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уважает людей труда, результаты их деятельности;</w:t>
            </w:r>
          </w:p>
          <w:p w:rsidR="00EB38FB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проявляет трудолюбие при выполнении поручений и в самостоятельной деятел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ь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ности.</w:t>
            </w:r>
          </w:p>
        </w:tc>
      </w:tr>
    </w:tbl>
    <w:p w:rsidR="007A011C" w:rsidRDefault="007A011C" w:rsidP="00FB29BD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</w:p>
    <w:p w:rsidR="00494273" w:rsidRPr="00EB38FB" w:rsidRDefault="00494273" w:rsidP="00494273">
      <w:pPr>
        <w:pStyle w:val="a3"/>
        <w:ind w:firstLine="709"/>
        <w:jc w:val="center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EB38FB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2.1.6. Этико-эстетическое направление воспитания</w:t>
      </w:r>
    </w:p>
    <w:p w:rsidR="00494273" w:rsidRDefault="00494273" w:rsidP="00494273">
      <w:pPr>
        <w:pStyle w:val="a3"/>
        <w:ind w:firstLine="709"/>
        <w:jc w:val="center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</w:p>
    <w:p w:rsidR="00494273" w:rsidRPr="00494273" w:rsidRDefault="00494273" w:rsidP="00494273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 xml:space="preserve">Ценности - культура и красота. 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Культура поведения в своей основе имеет глубоко социальное нравственное чувство - уважение к человеку, к законам чел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веческого общества. Культура отношений является делом не столько личным, сколько общественным. Конкретные представления о культуре поведения усва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ваются ребенком вместе с опытом поведения, с накоплением нравственных пре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д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ставлений.</w:t>
      </w:r>
    </w:p>
    <w:p w:rsidR="00494273" w:rsidRPr="00494273" w:rsidRDefault="00494273" w:rsidP="00494273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Основные задачи этико-эстетического воспитания.</w:t>
      </w:r>
    </w:p>
    <w:p w:rsidR="00494273" w:rsidRPr="00494273" w:rsidRDefault="00494273" w:rsidP="0049427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формирование культуры общения, поведения, этических представлений;</w:t>
      </w:r>
    </w:p>
    <w:p w:rsidR="00494273" w:rsidRPr="00494273" w:rsidRDefault="00494273" w:rsidP="0049427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воспитание представлений о значении опрятности и внешней красоты, их влиянии на внутренний мир человека;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развитие предпосылок ценностно-смыслово</w:t>
      </w:r>
      <w:r w:rsidR="00263B7A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го восприятия и понимания 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произведений искусства,</w:t>
      </w:r>
      <w:r w:rsidR="00455C6A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явлений жизни, отношений между людьми;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воспитание любви к прекрасному, уважения к традициям и культуре ро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д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ной страны и других народов;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развитие творческого отношения к миру, природе, быту и к окружающей ребенка действительности;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формирование у детей эстетического вкуса, стремления окружать себя пр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е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красным, создавать его. </w:t>
      </w:r>
    </w:p>
    <w:p w:rsidR="00494273" w:rsidRPr="00494273" w:rsidRDefault="00494273" w:rsidP="00494273">
      <w:pPr>
        <w:pStyle w:val="a3"/>
        <w:ind w:firstLine="709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Направления деятельности воспитателя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: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учить детей уважительно относиться к окружающим людям, считаться с их делами, интересами, удобствами;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воспитывать культуру общения ребенка, выражающуюся в общительности, вежливости, предупредительности, сдержанности, умении вести себя в обществе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ных местах;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lastRenderedPageBreak/>
        <w:t>- воспитывать культуру речи (называть взрослых на «вы» и по имени и отч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е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ству; не перебивать говорящих и выслушивать других; говорить четко, разборчиво, владеть голосом);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воспитывать культуру деятельности, что подразумевает умение обращаться с игрушками, книгами, личными вещами, имуществом ДОО; умение подготовиться к предстоящей деятельности, четко и </w:t>
      </w:r>
      <w:r w:rsidR="00942CA5"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последовательно выполнять,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и заканчивать ее, после завершения привести в порядок рабочее место, аккуратно убрать все за собой; привести в порядок свою одежду.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b/>
          <w:iCs/>
          <w:sz w:val="26"/>
          <w:szCs w:val="26"/>
          <w:u w:val="single"/>
          <w:lang w:eastAsia="ru-RU" w:bidi="ru-RU"/>
        </w:rPr>
        <w:t>Цель эстетического воспитания -</w:t>
      </w:r>
      <w:r w:rsidRPr="00494273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 xml:space="preserve"> становление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у ребенка ценностного о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т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ношения к красоте. 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Эстетическое воспитание через обогащение чувственного опыта, развитие эмоциональной сферы личности влияет на становление нравственной и духовной составляющей внутреннего мира ребенка. 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b/>
          <w:iCs/>
          <w:sz w:val="26"/>
          <w:szCs w:val="26"/>
          <w:u w:val="single"/>
          <w:lang w:eastAsia="ru-RU" w:bidi="ru-RU"/>
        </w:rPr>
        <w:t>Направления деятельности воспитателя: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выстраивание взаимосвязи художественно-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softHyphen/>
        <w:t>творческой деятельности самих детей с воспитательной работой через развитие восприятия, образных представл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е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ний, воображения и творчества;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уважительное отношение к результатам творчества детей, широкое вкл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ю</w:t>
      </w: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чение их произведений в жизнь детского сада;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организацию выставок, концертов, создание эстетической развивающей среды и др.; </w:t>
      </w:r>
    </w:p>
    <w:p w:rsidR="00494273" w:rsidRP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формирование чувства прекрасного на основе восприятия художественного языке;</w:t>
      </w:r>
    </w:p>
    <w:p w:rsidR="00494273" w:rsidRDefault="00494273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49427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реализацию вариативности содержания, форм и методов работы с детьми по разным направлениям эстетического воспитания.</w:t>
      </w:r>
    </w:p>
    <w:p w:rsidR="00942CA5" w:rsidRDefault="00942CA5" w:rsidP="00263B7A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</w:p>
    <w:tbl>
      <w:tblPr>
        <w:tblStyle w:val="ab"/>
        <w:tblW w:w="0" w:type="auto"/>
        <w:tblLook w:val="04A0"/>
      </w:tblPr>
      <w:tblGrid>
        <w:gridCol w:w="9570"/>
      </w:tblGrid>
      <w:tr w:rsidR="00FB29BD" w:rsidTr="00FB29BD">
        <w:tc>
          <w:tcPr>
            <w:tcW w:w="9570" w:type="dxa"/>
          </w:tcPr>
          <w:p w:rsidR="00FB29BD" w:rsidRPr="00FB29BD" w:rsidRDefault="00FB29BD" w:rsidP="00FB29BD">
            <w:pPr>
              <w:pStyle w:val="a3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</w:pPr>
            <w:r w:rsidRPr="00FB29BD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  <w:t>Направление воспитания: ЭТИКО-ЭСТЕТИЧЕСКОЕ</w:t>
            </w:r>
          </w:p>
        </w:tc>
      </w:tr>
      <w:tr w:rsidR="00FB29BD" w:rsidTr="00FB29BD">
        <w:tc>
          <w:tcPr>
            <w:tcW w:w="9570" w:type="dxa"/>
          </w:tcPr>
          <w:p w:rsidR="00FB29BD" w:rsidRPr="00FB29BD" w:rsidRDefault="00FB29BD" w:rsidP="00FB29B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</w:pPr>
            <w:r w:rsidRPr="00FB29B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Формирование представлений (воспитывающая среда ДОО)</w:t>
            </w:r>
          </w:p>
          <w:p w:rsidR="00FB29BD" w:rsidRPr="00FB29BD" w:rsidRDefault="00FB29BD" w:rsidP="00FB29BD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создавать в ДОО и на прилегающей территории РППС, обеспечивающую форм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рование представлений о красоте, об опрятности, формирование эстетического вкуса;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обеспечивать наличие в РППС материалов, которые знакомят детей с лучшими отечественными и мировыми образцами искусства;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организовывать в ДОО и на прилегающей территории зоны, связанные с образц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ми культурного наследия;</w:t>
            </w:r>
          </w:p>
          <w:p w:rsidR="00FB29BD" w:rsidRPr="00FB29BD" w:rsidRDefault="00FB29BD" w:rsidP="00FB29BD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создавать в ДОО событийную и рукотворную среды (выставки творческих работ, декорирование помещений к праздникам и др.);</w:t>
            </w:r>
          </w:p>
          <w:p w:rsidR="00FB29BD" w:rsidRDefault="00FB29BD" w:rsidP="00263B7A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обеспечивать свободный доступ детей и родителей к различным литературным изданиям и наглядным материалам по теме культуры общения и развития, этики и эстетики.</w:t>
            </w:r>
          </w:p>
        </w:tc>
      </w:tr>
      <w:tr w:rsidR="00FB29BD" w:rsidTr="00FB29BD">
        <w:tc>
          <w:tcPr>
            <w:tcW w:w="9570" w:type="dxa"/>
          </w:tcPr>
          <w:p w:rsidR="00FB29BD" w:rsidRPr="00FB29BD" w:rsidRDefault="00FB29BD" w:rsidP="00FB29B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</w:pPr>
            <w:bookmarkStart w:id="12" w:name="bookmark25"/>
            <w:r w:rsidRPr="00FB29B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Формирование отношения (детско-родительская, детско-взрослая, професси</w:t>
            </w:r>
            <w:r w:rsidRPr="00FB29B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о</w:t>
            </w:r>
            <w:r w:rsidRPr="00FB29B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нально-родительская общности, детское сообщество)</w:t>
            </w:r>
            <w:bookmarkEnd w:id="12"/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</w:pPr>
            <w:r w:rsidRPr="00FB29B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Детско-родительская общность: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знакомить детей с художественными произведениями, обсуждать вопросы этич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ского и эстетического характера.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</w:pPr>
            <w:r w:rsidRPr="00FB29B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lastRenderedPageBreak/>
              <w:t>Детско-взрослая общность: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показывать пример культурного поведения.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</w:pPr>
            <w:r w:rsidRPr="00FB29B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Профессионально-родительская общность: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совместно проектировать и создавать эстетическую среду ДОО.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</w:pPr>
            <w:r w:rsidRPr="00FB29B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Детская общность:</w:t>
            </w:r>
          </w:p>
          <w:p w:rsid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создавать условия для понимания и усвоения детьми этических и эстетических норм.</w:t>
            </w:r>
          </w:p>
        </w:tc>
      </w:tr>
      <w:tr w:rsidR="00FB29BD" w:rsidTr="00FB29BD">
        <w:tc>
          <w:tcPr>
            <w:tcW w:w="9570" w:type="dxa"/>
          </w:tcPr>
          <w:p w:rsidR="00FB29BD" w:rsidRPr="00FB29BD" w:rsidRDefault="00FB29BD" w:rsidP="00FB29BD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</w:pPr>
            <w:r w:rsidRPr="00FB29B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lastRenderedPageBreak/>
              <w:t>Формирование опыта действия (виды детских деятельностей и культурные практики в ДОО)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организовывать продуктивные виды деятельности (лепка, рисование, конструир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вание, и пр.);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организовывать творческую деятельность в рамках дополнительного образования;</w:t>
            </w:r>
          </w:p>
          <w:p w:rsidR="00FB29BD" w:rsidRPr="00FB29BD" w:rsidRDefault="00FB29BD" w:rsidP="00FB29BD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организовывать совместные с родителями и детьми культурно-образовательные и творческие проекты, праздники и фестивали;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создавать музейные уголки в ДОО;</w:t>
            </w:r>
          </w:p>
          <w:p w:rsidR="00FB29BD" w:rsidRPr="00FB29BD" w:rsidRDefault="00FB29BD" w:rsidP="00FB29BD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создавать возможности для творческого самовыражения детей: поддерживать инициативу, стремление к импровизации при самостоятельном воплощении ребе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ком художественных замыслов;</w:t>
            </w:r>
          </w:p>
          <w:p w:rsid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вовлекать детей в разные виды художественно-эстетической деятельности.</w:t>
            </w:r>
          </w:p>
        </w:tc>
      </w:tr>
      <w:tr w:rsidR="00FB29BD" w:rsidTr="00FB29BD">
        <w:tc>
          <w:tcPr>
            <w:tcW w:w="9570" w:type="dxa"/>
          </w:tcPr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</w:pPr>
            <w:bookmarkStart w:id="13" w:name="bookmark26"/>
            <w:r w:rsidRPr="00FB29BD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Планируемые результаты воспитания</w:t>
            </w:r>
            <w:bookmarkEnd w:id="13"/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воспринимает и чувствует прекрасное в быту, природе, поступках, искусстве;</w:t>
            </w:r>
          </w:p>
          <w:p w:rsidR="00FB29BD" w:rsidRP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стремится к отображению прекрасного в продуктивных видах деятельности;</w:t>
            </w:r>
          </w:p>
          <w:p w:rsidR="00FB29BD" w:rsidRDefault="00FB29BD" w:rsidP="00FB29BD">
            <w:pPr>
              <w:pStyle w:val="a3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- </w:t>
            </w:r>
            <w:r w:rsidRPr="00FB29BD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обладает зачатками художественно-эстетического вкуса.</w:t>
            </w:r>
          </w:p>
        </w:tc>
      </w:tr>
    </w:tbl>
    <w:p w:rsidR="00494273" w:rsidRDefault="00494273" w:rsidP="00E44349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</w:p>
    <w:p w:rsidR="00CF2AD3" w:rsidRDefault="00CF2AD3" w:rsidP="00CF2AD3">
      <w:pPr>
        <w:pStyle w:val="a3"/>
        <w:ind w:firstLine="709"/>
        <w:jc w:val="center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CF2AD3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2.2. Особенности реализации воспитательного процесса</w:t>
      </w:r>
    </w:p>
    <w:p w:rsidR="007309A1" w:rsidRDefault="007309A1" w:rsidP="00CF2AD3">
      <w:pPr>
        <w:pStyle w:val="a3"/>
        <w:ind w:firstLine="709"/>
        <w:jc w:val="center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</w:p>
    <w:p w:rsidR="007309A1" w:rsidRPr="007309A1" w:rsidRDefault="007309A1" w:rsidP="007770C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 перечне особенностей организации воспитательного процесса в образов</w:t>
      </w:r>
      <w:r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а</w:t>
      </w:r>
      <w:r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тельной организации, осуществляющей образовательный процесс на уровне д</w:t>
      </w:r>
      <w:r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</w:t>
      </w:r>
      <w:r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школьного образования, выступающих в качестве факторов, признаков, характер</w:t>
      </w:r>
      <w:r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</w:t>
      </w:r>
      <w:r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стик, определяющих содержание основной образовательной программы воспит</w:t>
      </w:r>
      <w:r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а</w:t>
      </w:r>
      <w:r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ния, отображаются:</w:t>
      </w:r>
    </w:p>
    <w:p w:rsidR="007770C3" w:rsidRDefault="007309A1" w:rsidP="007770C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региональные и территориальн</w:t>
      </w:r>
      <w:r w:rsidR="007770C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ые особенности социокультурного окруж</w:t>
      </w:r>
      <w:r w:rsidR="007770C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е</w:t>
      </w:r>
      <w:r w:rsidR="007770C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ния ДОО</w:t>
      </w:r>
      <w:r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;</w:t>
      </w:r>
    </w:p>
    <w:p w:rsidR="007770C3" w:rsidRDefault="007770C3" w:rsidP="007770C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воспитательно-значимые про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екты и программы, в которых уже участвует ДОО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, дифференциру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емые по </w:t>
      </w:r>
      <w:r w:rsidR="00942CA5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признакам: </w:t>
      </w:r>
      <w:r w:rsidR="00942CA5">
        <w:rPr>
          <w:rFonts w:ascii="Times New Roman" w:hAnsi="Times New Roman" w:cs="Times New Roman"/>
          <w:iCs/>
          <w:sz w:val="26"/>
          <w:szCs w:val="26"/>
          <w:lang w:eastAsia="ru-RU" w:bidi="ru-RU"/>
        </w:rPr>
        <w:tab/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федеральные, 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региональные, террит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риальные,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отраслевые, кластерные и т.д.;</w:t>
      </w:r>
    </w:p>
    <w:p w:rsidR="007770C3" w:rsidRDefault="007770C3" w:rsidP="007770C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воспитательно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-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значимые проекты и про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граммы, в которых ДОО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намерено принять участие, дифференцируемые по тем же признакам;</w:t>
      </w:r>
    </w:p>
    <w:p w:rsidR="007770C3" w:rsidRDefault="007770C3" w:rsidP="007770C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ключевые элементы уклада ДОО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в соответствие со сложившейся моделью воспитательно-значимой деятельности, накопленного опыта, достижений, следов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а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ния тра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диции, ее уклада жизни;</w:t>
      </w:r>
    </w:p>
    <w:p w:rsidR="007770C3" w:rsidRDefault="007770C3" w:rsidP="007770C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наличие оригинальных, опережающих, перспективных технологий восп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тательно-значимой деятельности, потенциальных «точек ро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ста»;</w:t>
      </w:r>
    </w:p>
    <w:p w:rsidR="007770C3" w:rsidRDefault="007770C3" w:rsidP="007770C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lastRenderedPageBreak/>
        <w:t xml:space="preserve">- 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существенные от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личия ДОО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от других образовательных организаций по признаку проблемных зон, дефицитов, барьеров, которые преодолеваются благод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а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ря решениям, отсутствующим или недостаточно 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выраженным в массовой практике;</w:t>
      </w:r>
    </w:p>
    <w:p w:rsidR="007770C3" w:rsidRDefault="007770C3" w:rsidP="007770C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общие характеристики содержания и форм воспитания в общей структуре воспита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тельной работы в ДОО;</w:t>
      </w:r>
    </w:p>
    <w:p w:rsidR="007770C3" w:rsidRDefault="007770C3" w:rsidP="007770C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особенности воспитательно-значимого взаимодействия с социальными парт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нерами ДОО;</w:t>
      </w:r>
    </w:p>
    <w:p w:rsidR="007770C3" w:rsidRDefault="007770C3" w:rsidP="007770C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наличие достижения выраженных эффектов воспитательной ра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боты;</w:t>
      </w:r>
    </w:p>
    <w:p w:rsidR="00DB6F61" w:rsidRDefault="007770C3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степень включенности в процессы сопоставительного анализа по результ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а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там воспитательно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-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значимых конкурсов лучши</w:t>
      </w:r>
      <w:r w:rsid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х практик, мониторингов и т.д.;</w:t>
      </w:r>
    </w:p>
    <w:p w:rsidR="00DB6F61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наличие инновационных, опережающих, перспективных технологий восп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тательно значимой деятельности, потенциальных «точек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роста»;</w:t>
      </w:r>
    </w:p>
    <w:p w:rsidR="00DB6F61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- 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существенные отличия ОО от других образовательных организаций по пр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знаку проблемных зон, дефицитов, барьеров, которые преодолеваются благодаря решениям, отсутствующим или недостаточно 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выраженным в массовой практике;</w:t>
      </w:r>
    </w:p>
    <w:p w:rsidR="007309A1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особенности воспитательно-</w:t>
      </w:r>
      <w:r w:rsidR="007309A1" w:rsidRPr="007309A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значимого взаимодействия с социальными партнерами ДОУ.</w:t>
      </w:r>
    </w:p>
    <w:p w:rsidR="00942CA5" w:rsidRPr="007309A1" w:rsidRDefault="00942CA5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</w:p>
    <w:tbl>
      <w:tblPr>
        <w:tblStyle w:val="ab"/>
        <w:tblW w:w="0" w:type="auto"/>
        <w:tblLook w:val="04A0"/>
      </w:tblPr>
      <w:tblGrid>
        <w:gridCol w:w="2392"/>
        <w:gridCol w:w="2392"/>
        <w:gridCol w:w="2393"/>
        <w:gridCol w:w="2393"/>
      </w:tblGrid>
      <w:tr w:rsidR="00E44349" w:rsidTr="00E44349">
        <w:tc>
          <w:tcPr>
            <w:tcW w:w="2392" w:type="dxa"/>
          </w:tcPr>
          <w:p w:rsidR="00E44349" w:rsidRPr="00D97FD8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</w:pPr>
            <w:r w:rsidRPr="00D97FD8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  <w:t>Направление (з</w:t>
            </w:r>
            <w:r w:rsidRPr="00D97FD8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  <w:t>а</w:t>
            </w:r>
            <w:r w:rsidRPr="00D97FD8">
              <w:rPr>
                <w:rFonts w:ascii="Times New Roman" w:hAnsi="Times New Roman" w:cs="Times New Roman"/>
                <w:b/>
                <w:iCs/>
                <w:sz w:val="26"/>
                <w:szCs w:val="26"/>
                <w:lang w:eastAsia="ru-RU" w:bidi="ru-RU"/>
              </w:rPr>
              <w:t>дачи) воспитания</w:t>
            </w:r>
          </w:p>
        </w:tc>
        <w:tc>
          <w:tcPr>
            <w:tcW w:w="2392" w:type="dxa"/>
          </w:tcPr>
          <w:p w:rsidR="00D97FD8" w:rsidRPr="00D97FD8" w:rsidRDefault="00D97FD8" w:rsidP="00D97FD8">
            <w:pPr>
              <w:pStyle w:val="a3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D97FD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Наименование</w:t>
            </w:r>
          </w:p>
          <w:p w:rsidR="00D97FD8" w:rsidRPr="00D97FD8" w:rsidRDefault="00D97FD8" w:rsidP="00D97FD8">
            <w:pPr>
              <w:pStyle w:val="a3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D97FD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социального</w:t>
            </w:r>
          </w:p>
          <w:p w:rsidR="00E44349" w:rsidRDefault="00D97FD8" w:rsidP="00D97FD8">
            <w:pPr>
              <w:pStyle w:val="a3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D97FD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партнера</w:t>
            </w:r>
          </w:p>
        </w:tc>
        <w:tc>
          <w:tcPr>
            <w:tcW w:w="2393" w:type="dxa"/>
          </w:tcPr>
          <w:p w:rsidR="00E44349" w:rsidRDefault="00D97FD8" w:rsidP="00D97FD8">
            <w:pPr>
              <w:pStyle w:val="a3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Ч</w:t>
            </w:r>
            <w:r w:rsidRPr="00D97FD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то делаем вм</w:t>
            </w:r>
            <w:r w:rsidRPr="00D97FD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е</w:t>
            </w:r>
            <w:r w:rsidRPr="00D97FD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сте</w:t>
            </w:r>
            <w:r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?</w:t>
            </w:r>
          </w:p>
        </w:tc>
        <w:tc>
          <w:tcPr>
            <w:tcW w:w="2393" w:type="dxa"/>
          </w:tcPr>
          <w:p w:rsidR="00E44349" w:rsidRDefault="00D97FD8" w:rsidP="00D97FD8">
            <w:pPr>
              <w:pStyle w:val="a3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D97FD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В каких докуме</w:t>
            </w:r>
            <w:r w:rsidRPr="00D97FD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н</w:t>
            </w:r>
            <w:r w:rsidRPr="00D97FD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тах это зафикс</w:t>
            </w:r>
            <w:r w:rsidRPr="00D97FD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и</w:t>
            </w:r>
            <w:r w:rsidRPr="00D97FD8"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  <w:lang w:eastAsia="ru-RU" w:bidi="ru-RU"/>
              </w:rPr>
              <w:t>ровано</w:t>
            </w:r>
          </w:p>
        </w:tc>
      </w:tr>
      <w:tr w:rsidR="00E44349" w:rsidTr="00E44349">
        <w:tc>
          <w:tcPr>
            <w:tcW w:w="2392" w:type="dxa"/>
          </w:tcPr>
          <w:p w:rsidR="00E44349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Патриотическое</w:t>
            </w:r>
          </w:p>
        </w:tc>
        <w:tc>
          <w:tcPr>
            <w:tcW w:w="2392" w:type="dxa"/>
          </w:tcPr>
          <w:p w:rsidR="00E44349" w:rsidRPr="00455C6A" w:rsidRDefault="00C74E51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Школа, библиот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ка, музей</w:t>
            </w:r>
          </w:p>
        </w:tc>
        <w:tc>
          <w:tcPr>
            <w:tcW w:w="2393" w:type="dxa"/>
          </w:tcPr>
          <w:p w:rsidR="00E44349" w:rsidRPr="00455C6A" w:rsidRDefault="00C74E51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Совместные праздники, развл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чения</w:t>
            </w:r>
          </w:p>
        </w:tc>
        <w:tc>
          <w:tcPr>
            <w:tcW w:w="2393" w:type="dxa"/>
          </w:tcPr>
          <w:p w:rsidR="00E44349" w:rsidRPr="00455C6A" w:rsidRDefault="00C74E51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Сценарий праз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ников</w:t>
            </w:r>
          </w:p>
        </w:tc>
      </w:tr>
      <w:tr w:rsidR="00E44349" w:rsidTr="00E44349">
        <w:tc>
          <w:tcPr>
            <w:tcW w:w="2392" w:type="dxa"/>
          </w:tcPr>
          <w:p w:rsidR="00E44349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Социальное</w:t>
            </w:r>
          </w:p>
        </w:tc>
        <w:tc>
          <w:tcPr>
            <w:tcW w:w="2392" w:type="dxa"/>
          </w:tcPr>
          <w:p w:rsidR="00E44349" w:rsidRPr="00455C6A" w:rsidRDefault="00C74E51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ДК</w:t>
            </w:r>
          </w:p>
        </w:tc>
        <w:tc>
          <w:tcPr>
            <w:tcW w:w="2393" w:type="dxa"/>
          </w:tcPr>
          <w:p w:rsidR="00E44349" w:rsidRPr="00455C6A" w:rsidRDefault="00FA6151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Посещение выст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вок, мероприятий</w:t>
            </w:r>
          </w:p>
        </w:tc>
        <w:tc>
          <w:tcPr>
            <w:tcW w:w="2393" w:type="dxa"/>
          </w:tcPr>
          <w:p w:rsidR="00E44349" w:rsidRPr="00455C6A" w:rsidRDefault="00FA6151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План работы</w:t>
            </w:r>
          </w:p>
        </w:tc>
      </w:tr>
      <w:tr w:rsidR="00E44349" w:rsidTr="00E44349">
        <w:tc>
          <w:tcPr>
            <w:tcW w:w="2392" w:type="dxa"/>
          </w:tcPr>
          <w:p w:rsidR="00E44349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Физическое и о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з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доровительное</w:t>
            </w:r>
          </w:p>
        </w:tc>
        <w:tc>
          <w:tcPr>
            <w:tcW w:w="2392" w:type="dxa"/>
          </w:tcPr>
          <w:p w:rsidR="00D97FD8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Школа со спор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площадками. </w:t>
            </w:r>
          </w:p>
          <w:p w:rsidR="00E44349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Детская поликл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ника.</w:t>
            </w:r>
          </w:p>
        </w:tc>
        <w:tc>
          <w:tcPr>
            <w:tcW w:w="2393" w:type="dxa"/>
          </w:tcPr>
          <w:p w:rsidR="00D97FD8" w:rsidRPr="00455C6A" w:rsidRDefault="00D97FD8" w:rsidP="00D97FD8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Семейный спо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тивный праздник.</w:t>
            </w:r>
          </w:p>
          <w:p w:rsidR="00E44349" w:rsidRPr="00455C6A" w:rsidRDefault="00FA6151" w:rsidP="00D97FD8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Профилактика л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чение в бесконе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ч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ности движения</w:t>
            </w:r>
          </w:p>
        </w:tc>
        <w:tc>
          <w:tcPr>
            <w:tcW w:w="2393" w:type="dxa"/>
          </w:tcPr>
          <w:p w:rsidR="00D97FD8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Сценарий праз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ника.</w:t>
            </w:r>
          </w:p>
          <w:p w:rsidR="00E44349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 План работы </w:t>
            </w:r>
          </w:p>
        </w:tc>
      </w:tr>
      <w:tr w:rsidR="00E44349" w:rsidTr="00E44349">
        <w:tc>
          <w:tcPr>
            <w:tcW w:w="2392" w:type="dxa"/>
          </w:tcPr>
          <w:p w:rsidR="00E44349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Трудовое</w:t>
            </w:r>
          </w:p>
        </w:tc>
        <w:tc>
          <w:tcPr>
            <w:tcW w:w="2392" w:type="dxa"/>
          </w:tcPr>
          <w:p w:rsidR="00E44349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Производства и организации, в к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торых трудятся р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дители воспита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ников.</w:t>
            </w:r>
          </w:p>
        </w:tc>
        <w:tc>
          <w:tcPr>
            <w:tcW w:w="2393" w:type="dxa"/>
          </w:tcPr>
          <w:p w:rsidR="00E44349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Экскурсии и ма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тер-классы для д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тей.</w:t>
            </w:r>
          </w:p>
        </w:tc>
        <w:tc>
          <w:tcPr>
            <w:tcW w:w="2393" w:type="dxa"/>
          </w:tcPr>
          <w:p w:rsidR="00E44349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План работы.</w:t>
            </w:r>
          </w:p>
        </w:tc>
      </w:tr>
      <w:tr w:rsidR="00E44349" w:rsidTr="00E44349">
        <w:tc>
          <w:tcPr>
            <w:tcW w:w="2392" w:type="dxa"/>
          </w:tcPr>
          <w:p w:rsidR="00E44349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Познавательное</w:t>
            </w:r>
          </w:p>
        </w:tc>
        <w:tc>
          <w:tcPr>
            <w:tcW w:w="2392" w:type="dxa"/>
          </w:tcPr>
          <w:p w:rsidR="00E44349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Школа.</w:t>
            </w:r>
          </w:p>
        </w:tc>
        <w:tc>
          <w:tcPr>
            <w:tcW w:w="2393" w:type="dxa"/>
          </w:tcPr>
          <w:p w:rsidR="00E44349" w:rsidRPr="00455C6A" w:rsidRDefault="00FA6151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Совместные</w:t>
            </w:r>
            <w:r w:rsidR="00A52036"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 пр</w:t>
            </w:r>
            <w:r w:rsidR="00A52036"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="00A52036"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екты с социумом</w:t>
            </w:r>
          </w:p>
        </w:tc>
        <w:tc>
          <w:tcPr>
            <w:tcW w:w="2393" w:type="dxa"/>
          </w:tcPr>
          <w:p w:rsidR="00D97FD8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План работы.</w:t>
            </w:r>
          </w:p>
          <w:p w:rsidR="00E44349" w:rsidRPr="00455C6A" w:rsidRDefault="00E44349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</w:p>
        </w:tc>
      </w:tr>
      <w:tr w:rsidR="00E44349" w:rsidTr="00E44349">
        <w:tc>
          <w:tcPr>
            <w:tcW w:w="2392" w:type="dxa"/>
          </w:tcPr>
          <w:p w:rsidR="00E44349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Этико-эстетическое</w:t>
            </w:r>
          </w:p>
        </w:tc>
        <w:tc>
          <w:tcPr>
            <w:tcW w:w="2392" w:type="dxa"/>
          </w:tcPr>
          <w:p w:rsidR="00E44349" w:rsidRPr="00455C6A" w:rsidRDefault="00D97FD8" w:rsidP="00D97FD8">
            <w:pPr>
              <w:pStyle w:val="a3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ДК</w:t>
            </w:r>
          </w:p>
        </w:tc>
        <w:tc>
          <w:tcPr>
            <w:tcW w:w="2393" w:type="dxa"/>
          </w:tcPr>
          <w:p w:rsidR="00E44349" w:rsidRPr="00455C6A" w:rsidRDefault="00D97FD8" w:rsidP="00D97FD8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Посещение спе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к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таклей детьми и родителями. Выезд артистов в ДОО для проведения т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атрализованных интерактивных 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lastRenderedPageBreak/>
              <w:t>праздников. В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ы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ставка детских р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сунков.</w:t>
            </w:r>
          </w:p>
        </w:tc>
        <w:tc>
          <w:tcPr>
            <w:tcW w:w="2393" w:type="dxa"/>
          </w:tcPr>
          <w:p w:rsidR="00E44349" w:rsidRPr="00455C6A" w:rsidRDefault="00D97FD8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lastRenderedPageBreak/>
              <w:t>Соглашение о с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P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трудничестве</w:t>
            </w:r>
          </w:p>
        </w:tc>
      </w:tr>
    </w:tbl>
    <w:p w:rsidR="007309A1" w:rsidRDefault="007309A1" w:rsidP="007309A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</w:p>
    <w:p w:rsidR="007309A1" w:rsidRPr="007309A1" w:rsidRDefault="007309A1" w:rsidP="007309A1">
      <w:pPr>
        <w:pStyle w:val="a3"/>
        <w:ind w:firstLine="709"/>
        <w:jc w:val="center"/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</w:pPr>
      <w:bookmarkStart w:id="14" w:name="bookmark29"/>
      <w:r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t>2.3</w:t>
      </w:r>
      <w:r w:rsidRPr="007309A1"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t>.Особенности взаимодействия педагогического коллектива с</w:t>
      </w:r>
      <w:r w:rsidRPr="007309A1"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br/>
        <w:t>семьями воспитанников в процессе реализации Программы</w:t>
      </w:r>
      <w:bookmarkEnd w:id="14"/>
    </w:p>
    <w:p w:rsidR="007309A1" w:rsidRPr="007309A1" w:rsidRDefault="007309A1" w:rsidP="007309A1">
      <w:pPr>
        <w:pStyle w:val="a3"/>
        <w:ind w:firstLine="709"/>
        <w:jc w:val="center"/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</w:pPr>
      <w:bookmarkStart w:id="15" w:name="bookmark30"/>
      <w:r w:rsidRPr="007309A1">
        <w:rPr>
          <w:rFonts w:ascii="Times New Roman" w:hAnsi="Times New Roman" w:cs="Times New Roman"/>
          <w:b/>
          <w:bCs/>
          <w:iCs/>
          <w:sz w:val="26"/>
          <w:szCs w:val="26"/>
          <w:lang w:eastAsia="ru-RU" w:bidi="ru-RU"/>
        </w:rPr>
        <w:t>воспитания</w:t>
      </w:r>
      <w:bookmarkEnd w:id="15"/>
    </w:p>
    <w:p w:rsidR="00DB6F61" w:rsidRDefault="00DB6F61" w:rsidP="00CB53DA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</w:p>
    <w:p w:rsidR="00DB6F61" w:rsidRPr="00DB6F61" w:rsidRDefault="00DB6F61" w:rsidP="007309A1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Профессионально-родительская общность.</w:t>
      </w:r>
    </w:p>
    <w:p w:rsidR="00DB6F61" w:rsidRDefault="00DB6F61" w:rsidP="007309A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В целях реализации социокультурного потенциала региона для построения социальной ситуации развития ребенка, работа с родителями (законными предст</w:t>
      </w: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а</w:t>
      </w: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вителями) детей дошкольного возраста строится на принципах ценностного еди</w:t>
      </w: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</w:t>
      </w: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ства и сотрудничества всех субъектов социокультурного окружения ОО. </w:t>
      </w:r>
    </w:p>
    <w:p w:rsidR="00DB6F61" w:rsidRDefault="00DB6F61" w:rsidP="007309A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Единство ценностей и готовность к сотрудничеству всех участников образ</w:t>
      </w: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</w:t>
      </w: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вательных отношений составляют основу уклада ОО, в котором строится воспит</w:t>
      </w: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а</w:t>
      </w: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тельная работа. </w:t>
      </w:r>
    </w:p>
    <w:p w:rsidR="00DB6F61" w:rsidRDefault="00DB6F61" w:rsidP="007309A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Активное вовлечение родителей в педагогический процесс осуществляется через проведение совместных спортивных мероприятий, праздников, тренингов и «Дней открытых дверей». На должном уровне организуется работа педагогами по обобщению семейного воспитания. </w:t>
      </w:r>
    </w:p>
    <w:p w:rsidR="00DB6F61" w:rsidRDefault="00DB6F61" w:rsidP="007309A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Вниманию родителей на общих собраниях представляются выступления д</w:t>
      </w: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е</w:t>
      </w: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тей, тематические выставки литературы и методических пособий, анкетирование, фото-, видеопросмотры из жизни детей в дошкольном учреждении по различным темам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.</w:t>
      </w:r>
    </w:p>
    <w:p w:rsidR="00DB6F61" w:rsidRPr="00DB6F61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Структурно - функциональная модель взаимодействия ДОУ и семьи</w:t>
      </w:r>
    </w:p>
    <w:p w:rsidR="00DB6F61" w:rsidRPr="00DB6F61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Основная задача педагога - создание условий для ситуативно-делового, ли</w:t>
      </w: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ч</w:t>
      </w: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ностно</w:t>
      </w:r>
      <w:r w:rsid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</w:t>
      </w: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ориентированного общения с родителями на основе общего дела.</w:t>
      </w:r>
    </w:p>
    <w:p w:rsidR="00DB6F61" w:rsidRPr="009B6823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Методы:</w:t>
      </w:r>
    </w:p>
    <w:p w:rsidR="00DB6F61" w:rsidRPr="00DB6F61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опрос;</w:t>
      </w:r>
    </w:p>
    <w:p w:rsidR="00DB6F61" w:rsidRPr="00DB6F61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анкетирование;</w:t>
      </w:r>
    </w:p>
    <w:p w:rsidR="00DB6F61" w:rsidRPr="00DB6F61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интервьюирование;</w:t>
      </w:r>
    </w:p>
    <w:p w:rsidR="00DB6F61" w:rsidRPr="00DB6F61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наблюдение;</w:t>
      </w:r>
    </w:p>
    <w:p w:rsidR="00DB6F61" w:rsidRPr="00DB6F61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изучение медицинских карт.</w:t>
      </w:r>
    </w:p>
    <w:p w:rsidR="00DB6F61" w:rsidRPr="00DB6F61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Основная задача родителя - решение конкретных задач, которые связаны со</w:t>
      </w:r>
    </w:p>
    <w:p w:rsidR="00DB6F61" w:rsidRPr="00DB6F61" w:rsidRDefault="00DB6F61" w:rsidP="009B6823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здоровьем детей и их развитием.</w:t>
      </w:r>
    </w:p>
    <w:p w:rsidR="00DB6F61" w:rsidRPr="009B6823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Формы взаимодействия:</w:t>
      </w:r>
    </w:p>
    <w:p w:rsidR="00DB6F61" w:rsidRPr="00DB6F61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практические занятия (взрослый-взрослый, взрослый – ребенок, ребенок –</w:t>
      </w:r>
    </w:p>
    <w:p w:rsidR="00DB6F61" w:rsidRPr="00DB6F61" w:rsidRDefault="00DB6F61" w:rsidP="009B6823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ребенок);</w:t>
      </w:r>
    </w:p>
    <w:p w:rsidR="00DB6F61" w:rsidRDefault="00DB6F61" w:rsidP="00DB6F6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DB6F61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игровые тренинги;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семинары – практикумы;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-мастер-классы.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Методы: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проигрывание моделированных ситуаций;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взаимодействие;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сотрудничество.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lastRenderedPageBreak/>
        <w:t>Основная задача</w:t>
      </w: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- количественный и качественный анализ эффективности</w:t>
      </w:r>
    </w:p>
    <w:p w:rsidR="009B6823" w:rsidRPr="009B6823" w:rsidRDefault="009B6823" w:rsidP="009B6823">
      <w:pPr>
        <w:pStyle w:val="a3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мероприятий, которой п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роводится педагогами дошкольной организации</w:t>
      </w: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.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Формы взаимодействия: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родительские собрания;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родительская конференция.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Методы: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повторная диагностика, опрос, наблюдения;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книги отзывов;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оценочные листы;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- самоанализ педагогов, учет активности родителей и т.п.</w:t>
      </w:r>
    </w:p>
    <w:p w:rsidR="009B6823" w:rsidRP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Методы рефлексии воспитательных приемов:</w:t>
      </w:r>
    </w:p>
    <w:p w:rsidR="009B6823" w:rsidRDefault="009B6823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Использование структурно-функционально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й модели взаимодействия ДОО и </w:t>
      </w: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>семьи по вопросам развития ребенка позволяет наиболее эффективно использовать</w:t>
      </w:r>
      <w:r w:rsidR="00455C6A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 </w:t>
      </w: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t xml:space="preserve">нетрадиционные </w:t>
      </w:r>
      <w:r>
        <w:rPr>
          <w:rFonts w:ascii="Times New Roman" w:hAnsi="Times New Roman" w:cs="Times New Roman"/>
          <w:iCs/>
          <w:sz w:val="26"/>
          <w:szCs w:val="26"/>
          <w:lang w:eastAsia="ru-RU" w:bidi="ru-RU"/>
        </w:rPr>
        <w:t>формы социального партнерства ДОО.</w:t>
      </w:r>
    </w:p>
    <w:p w:rsidR="009B6823" w:rsidRPr="009B6823" w:rsidRDefault="009B6823" w:rsidP="009B6823">
      <w:pPr>
        <w:pStyle w:val="a3"/>
        <w:ind w:firstLine="709"/>
        <w:jc w:val="center"/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</w:pPr>
      <w:r w:rsidRPr="009B6823">
        <w:rPr>
          <w:rFonts w:ascii="Times New Roman" w:hAnsi="Times New Roman" w:cs="Times New Roman"/>
          <w:iCs/>
          <w:sz w:val="26"/>
          <w:szCs w:val="26"/>
          <w:lang w:eastAsia="ru-RU" w:bidi="ru-RU"/>
        </w:rPr>
        <w:cr/>
      </w:r>
      <w:r w:rsidRPr="009B6823">
        <w:rPr>
          <w:rFonts w:ascii="Times New Roman" w:hAnsi="Times New Roman" w:cs="Times New Roman"/>
          <w:b/>
          <w:iCs/>
          <w:sz w:val="26"/>
          <w:szCs w:val="26"/>
          <w:lang w:eastAsia="ru-RU" w:bidi="ru-RU"/>
        </w:rPr>
        <w:t>Формы взаимодействия с родителями.</w:t>
      </w:r>
    </w:p>
    <w:tbl>
      <w:tblPr>
        <w:tblStyle w:val="ab"/>
        <w:tblW w:w="0" w:type="auto"/>
        <w:tblLook w:val="04A0"/>
      </w:tblPr>
      <w:tblGrid>
        <w:gridCol w:w="2235"/>
        <w:gridCol w:w="7335"/>
      </w:tblGrid>
      <w:tr w:rsidR="009B6823" w:rsidTr="00216B4C">
        <w:tc>
          <w:tcPr>
            <w:tcW w:w="9570" w:type="dxa"/>
            <w:gridSpan w:val="2"/>
          </w:tcPr>
          <w:p w:rsidR="009B6823" w:rsidRDefault="009B6823" w:rsidP="009B6823">
            <w:pPr>
              <w:pStyle w:val="a3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Информационно-аналитические формы</w:t>
            </w:r>
          </w:p>
        </w:tc>
      </w:tr>
      <w:tr w:rsidR="009B6823" w:rsidTr="00216B4C">
        <w:tc>
          <w:tcPr>
            <w:tcW w:w="9570" w:type="dxa"/>
            <w:gridSpan w:val="2"/>
          </w:tcPr>
          <w:p w:rsidR="009B6823" w:rsidRPr="009B6823" w:rsidRDefault="009B6823" w:rsidP="009B6823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Основной задачей информационно-аналитических форм организации общения с</w:t>
            </w:r>
          </w:p>
          <w:p w:rsidR="009B6823" w:rsidRPr="009B6823" w:rsidRDefault="009B6823" w:rsidP="009B6823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родителями являются сбор, обработка и использование данных о семье каждого</w:t>
            </w:r>
          </w:p>
          <w:p w:rsidR="009B6823" w:rsidRDefault="009B6823" w:rsidP="009B6823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воспитанника, об общекультурном уровне его родителей, о наличии у них необх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димых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педагогических знаний, об отношении в семье к ребенку, о запросах, инт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ре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сах и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потребностях родителей в психолого-педаг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огической информации. Только на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аналитической основе возможно осуществление индивидуального, личностно</w:t>
            </w:r>
            <w:r w:rsidR="00117E2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ориентированного подхода к ребенку в условиях дошкольного учреждения, пов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ы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шение</w:t>
            </w:r>
            <w:r w:rsidR="00117E2B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эффективности воспитательно-образовательной работы с детьми и постро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ние гра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мотного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общения с их родителями. К данной форме взаимодействия с род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телями можно отнести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анкетирование, интервьюирование, проведение опросов, б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седы</w:t>
            </w:r>
          </w:p>
        </w:tc>
      </w:tr>
      <w:tr w:rsidR="009B6823" w:rsidTr="009B6823">
        <w:tc>
          <w:tcPr>
            <w:tcW w:w="2235" w:type="dxa"/>
          </w:tcPr>
          <w:p w:rsidR="009B6823" w:rsidRDefault="009B6823" w:rsidP="009B6823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Анкетирование</w:t>
            </w:r>
          </w:p>
        </w:tc>
        <w:tc>
          <w:tcPr>
            <w:tcW w:w="7335" w:type="dxa"/>
          </w:tcPr>
          <w:p w:rsidR="009B6823" w:rsidRDefault="009B6823" w:rsidP="009B6823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Один из распространенных методов диагностики, который и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пользуется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работниками ДОУ с целью изучения семьи, выя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нения образо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вательных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потребностей родителей, установления контакта с ее членами, для согласования воспитательных во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з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действий на ребенка</w:t>
            </w:r>
          </w:p>
        </w:tc>
      </w:tr>
      <w:tr w:rsidR="009B6823" w:rsidTr="009B6823">
        <w:tc>
          <w:tcPr>
            <w:tcW w:w="2235" w:type="dxa"/>
          </w:tcPr>
          <w:p w:rsidR="009B6823" w:rsidRDefault="009B6823" w:rsidP="009B6823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Опрос</w:t>
            </w:r>
          </w:p>
        </w:tc>
        <w:tc>
          <w:tcPr>
            <w:tcW w:w="7335" w:type="dxa"/>
          </w:tcPr>
          <w:p w:rsidR="009B6823" w:rsidRDefault="009B6823" w:rsidP="009B6823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Метод сбора первичной информации, основанный на неп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средственном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(беседа, интервью) или опосредованном (анкета) социально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-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психологическом взаимодействии исследователя и опрашивае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мого.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Источником информации в дан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ном случае служит словесное или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письменное суждение человека</w:t>
            </w:r>
          </w:p>
        </w:tc>
      </w:tr>
      <w:tr w:rsidR="009B6823" w:rsidTr="009B6823">
        <w:tc>
          <w:tcPr>
            <w:tcW w:w="2235" w:type="dxa"/>
          </w:tcPr>
          <w:p w:rsidR="009B6823" w:rsidRPr="009B6823" w:rsidRDefault="009B6823" w:rsidP="009B6823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Интервью и</w:t>
            </w:r>
          </w:p>
          <w:p w:rsidR="009B6823" w:rsidRDefault="009B6823" w:rsidP="009B6823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беседа</w:t>
            </w:r>
          </w:p>
        </w:tc>
        <w:tc>
          <w:tcPr>
            <w:tcW w:w="7335" w:type="dxa"/>
          </w:tcPr>
          <w:p w:rsidR="009B6823" w:rsidRDefault="009B6823" w:rsidP="009B6823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Характеризуются одним ведущим призна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ком: с их помощью исследователь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получает ту информацию, которая заложена </w:t>
            </w:r>
            <w:r w:rsidR="00942CA5"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 словесных со</w:t>
            </w:r>
            <w:r w:rsidR="00942CA5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общениях,</w:t>
            </w:r>
            <w:r w:rsid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опрашиваемых (респондентов). Это, с одной стороны, позволя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ет изучать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мотивы поведения, намер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ния, мнения и т. п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. (все то, что не подвластно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изучению друг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ми методами), с дру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гой — делает эту группу методов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субъе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к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тивной (не случайно у некоторых социологов существует мн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lastRenderedPageBreak/>
              <w:t xml:space="preserve">ние,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что даже самая совершенная методика опроса никогда не мо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жет </w:t>
            </w: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гарантировать полной достоверности информации)</w:t>
            </w:r>
          </w:p>
        </w:tc>
      </w:tr>
    </w:tbl>
    <w:p w:rsidR="00DB6F61" w:rsidRDefault="00DB6F61" w:rsidP="009B6823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</w:p>
    <w:p w:rsidR="00DB6F61" w:rsidRDefault="00DB6F61" w:rsidP="007309A1">
      <w:pPr>
        <w:pStyle w:val="a3"/>
        <w:ind w:firstLine="709"/>
        <w:jc w:val="both"/>
        <w:rPr>
          <w:rFonts w:ascii="Times New Roman" w:hAnsi="Times New Roman" w:cs="Times New Roman"/>
          <w:iCs/>
          <w:sz w:val="26"/>
          <w:szCs w:val="26"/>
          <w:lang w:eastAsia="ru-RU" w:bidi="ru-RU"/>
        </w:rPr>
      </w:pPr>
    </w:p>
    <w:tbl>
      <w:tblPr>
        <w:tblStyle w:val="ab"/>
        <w:tblW w:w="0" w:type="auto"/>
        <w:tblLook w:val="04A0"/>
      </w:tblPr>
      <w:tblGrid>
        <w:gridCol w:w="2316"/>
        <w:gridCol w:w="7254"/>
      </w:tblGrid>
      <w:tr w:rsidR="009B6823" w:rsidTr="00216B4C">
        <w:tc>
          <w:tcPr>
            <w:tcW w:w="9570" w:type="dxa"/>
            <w:gridSpan w:val="2"/>
          </w:tcPr>
          <w:p w:rsidR="009B6823" w:rsidRDefault="009B6823" w:rsidP="009B6823">
            <w:pPr>
              <w:pStyle w:val="a3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9B6823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Познавательные формы</w:t>
            </w:r>
          </w:p>
        </w:tc>
      </w:tr>
      <w:tr w:rsidR="00216B4C" w:rsidTr="00216B4C">
        <w:tc>
          <w:tcPr>
            <w:tcW w:w="9570" w:type="dxa"/>
            <w:gridSpan w:val="2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Познавательные формы призваны повышать психолого-педагогическую культуру</w:t>
            </w:r>
          </w:p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родителей, а значит, способствовать изменению взглядов родителей на воспитание</w:t>
            </w:r>
          </w:p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ребенка в условиях семьи, развивать рефл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ексию. Кроме того, данные формы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вза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модействия позволяют знакомить родителе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й с особенностями возрастного и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псих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логического развития детей, рациональными методами и приемами воспитания для</w:t>
            </w:r>
          </w:p>
          <w:p w:rsid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формирования их практических</w:t>
            </w:r>
          </w:p>
        </w:tc>
      </w:tr>
      <w:tr w:rsidR="009B6823" w:rsidTr="00216B4C">
        <w:tc>
          <w:tcPr>
            <w:tcW w:w="2093" w:type="dxa"/>
          </w:tcPr>
          <w:p w:rsidR="009B6823" w:rsidRDefault="00216B4C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Практикум</w:t>
            </w:r>
          </w:p>
        </w:tc>
        <w:tc>
          <w:tcPr>
            <w:tcW w:w="7477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Форма выработки у родителей педагогических умений по</w:t>
            </w:r>
          </w:p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воспитанию детей, эффективному решению возникающих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педагогических ситуаций, своеобразная тренировка педагог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че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ского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мышления родителей-воспитателей.</w:t>
            </w:r>
          </w:p>
        </w:tc>
      </w:tr>
      <w:tr w:rsidR="009B6823" w:rsidTr="00216B4C">
        <w:tc>
          <w:tcPr>
            <w:tcW w:w="2093" w:type="dxa"/>
          </w:tcPr>
          <w:p w:rsidR="009B6823" w:rsidRDefault="00216B4C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Лекция</w:t>
            </w:r>
          </w:p>
        </w:tc>
        <w:tc>
          <w:tcPr>
            <w:tcW w:w="7477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Форма психолого-педагогического просвещения, раскрыва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ю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щая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сущность той или иной проблемы воспитания</w:t>
            </w:r>
          </w:p>
        </w:tc>
      </w:tr>
      <w:tr w:rsidR="009B6823" w:rsidTr="00216B4C">
        <w:tc>
          <w:tcPr>
            <w:tcW w:w="2093" w:type="dxa"/>
          </w:tcPr>
          <w:p w:rsidR="009B6823" w:rsidRDefault="00216B4C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Дискуссия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Обмен мнениями по проблемам воспитания. Это одна из инт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ресных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для родителей форм повышения уровня педагогич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ской культу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ры,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позволяющая включить их в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 обсуждение акт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у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альных проблем,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способствующая формированию умения вс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сторонне анализи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ровать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факты и явления, опираясь на нако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ленный опыт, стимулирую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щий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активное педагогическое мы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ш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ление</w:t>
            </w:r>
          </w:p>
        </w:tc>
      </w:tr>
      <w:tr w:rsidR="009B6823" w:rsidTr="00216B4C">
        <w:tc>
          <w:tcPr>
            <w:tcW w:w="2093" w:type="dxa"/>
          </w:tcPr>
          <w:p w:rsidR="009B6823" w:rsidRDefault="00216B4C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Круглый стол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Особенность этой формы состоит в том, что участники обм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ни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ваются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мнениями друг с другом при полном равноправии каждого</w:t>
            </w:r>
          </w:p>
        </w:tc>
      </w:tr>
      <w:tr w:rsidR="009B6823" w:rsidTr="00216B4C">
        <w:tc>
          <w:tcPr>
            <w:tcW w:w="2093" w:type="dxa"/>
          </w:tcPr>
          <w:p w:rsidR="009B6823" w:rsidRDefault="00216B4C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Симпозиум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Обсуждение какой-либо проблемы, в ходе которо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го участники по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очереди выступают с сообщениями, после чего отвечают на вопросы</w:t>
            </w:r>
          </w:p>
        </w:tc>
      </w:tr>
      <w:tr w:rsidR="009B6823" w:rsidTr="00216B4C">
        <w:tc>
          <w:tcPr>
            <w:tcW w:w="2093" w:type="dxa"/>
          </w:tcPr>
          <w:p w:rsidR="009B6823" w:rsidRDefault="00216B4C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Дебаты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Обсуждение в форме заранее подготовленных вы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ступлений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представителей противостоящих, соперничающих сторон</w:t>
            </w:r>
          </w:p>
        </w:tc>
      </w:tr>
      <w:tr w:rsidR="009B6823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Педагогический</w:t>
            </w:r>
          </w:p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совет с участием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родителей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Главной целью совета является привлечение родителей к а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к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тив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ному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осмыслению проблем воспитания ребенка в семье на осно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ве учета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его индивидуальных потребностей</w:t>
            </w:r>
          </w:p>
        </w:tc>
      </w:tr>
      <w:tr w:rsidR="009B6823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Педагогическая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лаборатория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Предполагает обсуждение участия родителей в раз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личных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м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роприятиях</w:t>
            </w:r>
          </w:p>
        </w:tc>
      </w:tr>
      <w:tr w:rsidR="009B6823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Родительская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конференция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Служит повышению педагогической культуры родителей; цен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ность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этого вида работы в том, что в ней участвуют не только родите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ли, но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 общественность</w:t>
            </w:r>
          </w:p>
        </w:tc>
      </w:tr>
      <w:tr w:rsidR="009B6823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Общее</w:t>
            </w:r>
          </w:p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родительское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собрание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Главной целью собрани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я является координация действий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дительской общественности и педагогиче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ского коллектива по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вопросам образования, воспитания, оздоровления и развития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lastRenderedPageBreak/>
              <w:t>детей</w:t>
            </w:r>
          </w:p>
        </w:tc>
      </w:tr>
      <w:tr w:rsidR="009B6823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lastRenderedPageBreak/>
              <w:t>Групповые</w:t>
            </w:r>
          </w:p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родительские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собрания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Действенная форма взаимодействия воспитателей с коллект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вом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родителей, форма организованного ознакомления их с з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дача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ми,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содержанием и методами воспитания детей опред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ленного воз</w:t>
            </w:r>
            <w:r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раста в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условиях детского сада и семьи</w:t>
            </w:r>
          </w:p>
        </w:tc>
      </w:tr>
      <w:tr w:rsidR="009B6823" w:rsidTr="00216B4C">
        <w:tc>
          <w:tcPr>
            <w:tcW w:w="2093" w:type="dxa"/>
          </w:tcPr>
          <w:p w:rsidR="009B6823" w:rsidRDefault="00216B4C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Аукцион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Собрание, которое проходит в игровой форме, в виде «прод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жи»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полезных советов по выбранной теме</w:t>
            </w:r>
          </w:p>
        </w:tc>
      </w:tr>
      <w:tr w:rsidR="009B6823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Вечера вопросов и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ответов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Позволяют родителям уточнить свои педагогиче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ские знания,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применить их на практике, узнать о чем-либо но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вом, попо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л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нить свои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знания, обсудить некоторые проблемы развития д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тей</w:t>
            </w:r>
          </w:p>
        </w:tc>
      </w:tr>
      <w:tr w:rsidR="009B6823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Родительские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вечера</w:t>
            </w:r>
          </w:p>
        </w:tc>
        <w:tc>
          <w:tcPr>
            <w:tcW w:w="7477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Прекрасно сплачивают родите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льский коллектив; это праздн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ки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общения с родителями друга своего ре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бенка, это праздники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воспоминаний младенчества и детства собственного ребенка, это</w:t>
            </w:r>
            <w:r w:rsid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поиск ответов на вопросы, которые перед родителями ст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вит жизнь и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собственный ребенок</w:t>
            </w:r>
          </w:p>
        </w:tc>
      </w:tr>
      <w:tr w:rsidR="009B6823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Родительские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чтения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Дают возможность родителям не только слушать лекции пед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гогов,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но и изучать литературу по проблеме и участвовать в ее обсуждении</w:t>
            </w:r>
          </w:p>
        </w:tc>
      </w:tr>
      <w:tr w:rsidR="009B6823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Родительский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тренинг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Активная форма взаимодействия работы с родителями, кот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рые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хотят изменить свое отношение к поведению и взаим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дей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ствию с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собственным ребенко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м, сделать его более откр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ы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тым и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доверительным</w:t>
            </w:r>
          </w:p>
        </w:tc>
      </w:tr>
      <w:tr w:rsidR="009B6823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Педагогическая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беседа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Обмен мнениями по вопросам воспитания и достижение ед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ной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точки зрения по этим вопросам, оказание родителям сво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вре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менной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помощи</w:t>
            </w:r>
          </w:p>
        </w:tc>
      </w:tr>
      <w:tr w:rsidR="009B6823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Семейная</w:t>
            </w:r>
          </w:p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гостиная</w:t>
            </w:r>
          </w:p>
        </w:tc>
        <w:tc>
          <w:tcPr>
            <w:tcW w:w="7477" w:type="dxa"/>
          </w:tcPr>
          <w:p w:rsidR="009B6823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Проводится с целью сплочения родителей и детского колле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к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тива, тем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самым оптимизируются детско- родительские отн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шения; по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могают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по-новому раскрыть внутренний мир детей, улучшить эмоциональный контакт между родителями и дет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ь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ми</w:t>
            </w:r>
          </w:p>
        </w:tc>
      </w:tr>
      <w:tr w:rsidR="00216B4C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Клубы для</w:t>
            </w:r>
          </w:p>
          <w:p w:rsid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родителей</w:t>
            </w:r>
          </w:p>
        </w:tc>
        <w:tc>
          <w:tcPr>
            <w:tcW w:w="7477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Предполагают установлени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е между педагогами и родителями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доверительных отношений, способствуют осознанию педаг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гами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значимости семьи в воспитании ребенка, а родите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лями — что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педагоги имеют возможность оказать им помощь в реш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нии</w:t>
            </w:r>
          </w:p>
          <w:p w:rsid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возникающих трудностей воспитания</w:t>
            </w:r>
          </w:p>
        </w:tc>
      </w:tr>
      <w:tr w:rsidR="00216B4C" w:rsidTr="00216B4C">
        <w:tc>
          <w:tcPr>
            <w:tcW w:w="2093" w:type="dxa"/>
          </w:tcPr>
          <w:p w:rsidR="00216B4C" w:rsidRDefault="00216B4C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Дни добрых дел</w:t>
            </w:r>
          </w:p>
        </w:tc>
        <w:tc>
          <w:tcPr>
            <w:tcW w:w="7477" w:type="dxa"/>
          </w:tcPr>
          <w:p w:rsid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Дни добровольной посильн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ой помощи родителей группе, ДОУ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(ремонт игрушек, мебели, группы), помощь в создании пре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метно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-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развивающей среды в группе. Такая форма позволяет налажи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вать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атмосферу теплых, доброжелательных взаимоо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ношений меж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ду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воспитателем и родителями</w:t>
            </w:r>
          </w:p>
        </w:tc>
      </w:tr>
      <w:tr w:rsidR="00216B4C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День открытых</w:t>
            </w:r>
          </w:p>
          <w:p w:rsid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lastRenderedPageBreak/>
              <w:t>дверей</w:t>
            </w:r>
          </w:p>
        </w:tc>
        <w:tc>
          <w:tcPr>
            <w:tcW w:w="7477" w:type="dxa"/>
          </w:tcPr>
          <w:p w:rsid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lastRenderedPageBreak/>
              <w:t>Дает возможность познакомить родителей с до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школьным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у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ч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lastRenderedPageBreak/>
              <w:t>реждением, его традициями, правилами, особен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ностями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во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питательно-образовательной работы, заинтере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совать ею и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привлечь их к участию</w:t>
            </w:r>
          </w:p>
        </w:tc>
      </w:tr>
      <w:tr w:rsidR="00216B4C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lastRenderedPageBreak/>
              <w:t>Неделя открытых</w:t>
            </w:r>
          </w:p>
          <w:p w:rsid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дверей</w:t>
            </w:r>
          </w:p>
        </w:tc>
        <w:tc>
          <w:tcPr>
            <w:tcW w:w="7477" w:type="dxa"/>
          </w:tcPr>
          <w:p w:rsid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Родители в течение недели (в любо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е время) могут прийти в детский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сад и понаблюдать за педагогиче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ским процессом, р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жимными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моментами, общением ребенка со сверстниками, глубже про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никнуть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 его интересы и потребности</w:t>
            </w:r>
          </w:p>
        </w:tc>
      </w:tr>
      <w:tr w:rsidR="00216B4C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Ознакомительные</w:t>
            </w:r>
          </w:p>
          <w:p w:rsid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дни</w:t>
            </w:r>
          </w:p>
        </w:tc>
        <w:tc>
          <w:tcPr>
            <w:tcW w:w="7477" w:type="dxa"/>
          </w:tcPr>
          <w:p w:rsidR="00216B4C" w:rsidRDefault="00216B4C" w:rsidP="007309A1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Для родителей, дети которых не посещают дошкольное учр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ждение</w:t>
            </w:r>
          </w:p>
        </w:tc>
      </w:tr>
      <w:tr w:rsidR="00216B4C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Эпизодические</w:t>
            </w:r>
          </w:p>
          <w:p w:rsid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посещения</w:t>
            </w:r>
          </w:p>
        </w:tc>
        <w:tc>
          <w:tcPr>
            <w:tcW w:w="7477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Предполагают постановку конкретных педагогиче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ских задач перед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родителями: наблюдение за играми, непосредствен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но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образовательной деятельностью, поведением ребенка, его</w:t>
            </w:r>
            <w:r w:rsidR="00455C6A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взаимоотношениями со сверстниками, а также за деятельн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стью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педагога и ознакомление с режимом жизни детского с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а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да; у</w:t>
            </w:r>
          </w:p>
          <w:p w:rsid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родителей появляется возмо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жность увидеть своего ребенка в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обстановке отличной от домашней</w:t>
            </w:r>
          </w:p>
        </w:tc>
      </w:tr>
      <w:tr w:rsidR="00216B4C" w:rsidTr="00216B4C">
        <w:tc>
          <w:tcPr>
            <w:tcW w:w="2093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Исследовательско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-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проектные, рол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вые, имитацио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ные и деловые</w:t>
            </w:r>
          </w:p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игры</w:t>
            </w:r>
          </w:p>
        </w:tc>
        <w:tc>
          <w:tcPr>
            <w:tcW w:w="7477" w:type="dxa"/>
          </w:tcPr>
          <w:p w:rsidR="00216B4C" w:rsidRPr="00216B4C" w:rsidRDefault="00216B4C" w:rsidP="00216B4C">
            <w:pPr>
              <w:pStyle w:val="a3"/>
              <w:jc w:val="both"/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</w:pP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В процессе этих игр участники не просто впитывают опред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е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ленные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знания, а конструируют новую модель действий, о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т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но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шений; в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процессе обсуждения участники игры с помощью специали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стов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пытаются проанализировать ситуацию со всех сто</w:t>
            </w:r>
            <w:r w:rsidR="007B4BB0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 xml:space="preserve">рон и найти </w:t>
            </w:r>
            <w:r w:rsidRPr="00216B4C">
              <w:rPr>
                <w:rFonts w:ascii="Times New Roman" w:hAnsi="Times New Roman" w:cs="Times New Roman"/>
                <w:iCs/>
                <w:sz w:val="26"/>
                <w:szCs w:val="26"/>
                <w:lang w:eastAsia="ru-RU" w:bidi="ru-RU"/>
              </w:rPr>
              <w:t>приемлемое решение</w:t>
            </w:r>
          </w:p>
        </w:tc>
      </w:tr>
    </w:tbl>
    <w:p w:rsidR="005176B4" w:rsidRPr="00930BCD" w:rsidRDefault="005176B4" w:rsidP="00930BCD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6"/>
          <w:szCs w:val="26"/>
          <w:lang w:eastAsia="ru-RU" w:bidi="ru-RU"/>
        </w:rPr>
      </w:pPr>
    </w:p>
    <w:tbl>
      <w:tblPr>
        <w:tblStyle w:val="ab"/>
        <w:tblW w:w="0" w:type="auto"/>
        <w:tblLook w:val="04A0"/>
      </w:tblPr>
      <w:tblGrid>
        <w:gridCol w:w="2877"/>
        <w:gridCol w:w="6693"/>
      </w:tblGrid>
      <w:tr w:rsidR="007B4BB0" w:rsidTr="00D57C92">
        <w:tc>
          <w:tcPr>
            <w:tcW w:w="9570" w:type="dxa"/>
            <w:gridSpan w:val="2"/>
          </w:tcPr>
          <w:p w:rsidR="007B4BB0" w:rsidRPr="007B4BB0" w:rsidRDefault="007B4BB0" w:rsidP="007B4BB0">
            <w:pPr>
              <w:widowControl w:val="0"/>
              <w:tabs>
                <w:tab w:val="left" w:pos="2977"/>
              </w:tabs>
              <w:ind w:right="-144"/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ru-RU" w:bidi="ru-RU"/>
              </w:rPr>
            </w:pPr>
            <w:r w:rsidRPr="007B4BB0">
              <w:rPr>
                <w:rFonts w:ascii="Times New Roman" w:eastAsia="Times New Roman" w:hAnsi="Times New Roman" w:cs="Times New Roman"/>
                <w:b/>
                <w:iCs/>
                <w:color w:val="000000"/>
                <w:sz w:val="26"/>
                <w:szCs w:val="26"/>
                <w:lang w:eastAsia="ru-RU" w:bidi="ru-RU"/>
              </w:rPr>
              <w:t>Досуговые формы</w:t>
            </w:r>
          </w:p>
        </w:tc>
      </w:tr>
      <w:tr w:rsidR="007B4BB0" w:rsidTr="00D57C92">
        <w:tc>
          <w:tcPr>
            <w:tcW w:w="9570" w:type="dxa"/>
            <w:gridSpan w:val="2"/>
          </w:tcPr>
          <w:p w:rsidR="007B4BB0" w:rsidRPr="005679B0" w:rsidRDefault="007B4B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Досуговые формы организации общения призваны устанавливать теплые нефо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мальные отношения между педагогами и родителями, а также более доверительные отношения между родителями и детьми</w:t>
            </w:r>
          </w:p>
        </w:tc>
      </w:tr>
      <w:tr w:rsidR="007B4BB0" w:rsidTr="007B4BB0">
        <w:tc>
          <w:tcPr>
            <w:tcW w:w="2376" w:type="dxa"/>
          </w:tcPr>
          <w:p w:rsidR="005679B0" w:rsidRP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Праздники,</w:t>
            </w:r>
            <w:r w:rsidR="00455C6A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утренники,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 м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ероприятия(концерты,</w:t>
            </w:r>
          </w:p>
          <w:p w:rsidR="007B4BB0" w:rsidRP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соревнования)</w:t>
            </w:r>
          </w:p>
        </w:tc>
        <w:tc>
          <w:tcPr>
            <w:tcW w:w="7194" w:type="dxa"/>
          </w:tcPr>
          <w:p w:rsidR="007B4BB0" w:rsidRP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Помогают создать эмоциональный комфорт в группе, сбли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зить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участников педагогического процесса</w:t>
            </w:r>
          </w:p>
        </w:tc>
      </w:tr>
      <w:tr w:rsidR="007B4BB0" w:rsidTr="007B4BB0">
        <w:tc>
          <w:tcPr>
            <w:tcW w:w="2376" w:type="dxa"/>
          </w:tcPr>
          <w:p w:rsidR="005679B0" w:rsidRP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Выставки</w:t>
            </w:r>
          </w:p>
          <w:p w:rsidR="005679B0" w:rsidRP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работ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родителей и</w:t>
            </w:r>
          </w:p>
          <w:p w:rsidR="005679B0" w:rsidRP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детей,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семейные</w:t>
            </w:r>
          </w:p>
          <w:p w:rsidR="007B4BB0" w:rsidRP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вернисажи</w:t>
            </w:r>
          </w:p>
        </w:tc>
        <w:tc>
          <w:tcPr>
            <w:tcW w:w="7194" w:type="dxa"/>
          </w:tcPr>
          <w:p w:rsidR="007B4BB0" w:rsidRP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Демонстрируют результаты совместной деятельности р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дителей и детей</w:t>
            </w:r>
          </w:p>
        </w:tc>
      </w:tr>
      <w:tr w:rsidR="007B4BB0" w:rsidTr="007B4BB0">
        <w:tc>
          <w:tcPr>
            <w:tcW w:w="2376" w:type="dxa"/>
          </w:tcPr>
          <w:p w:rsidR="005679B0" w:rsidRP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Совместные</w:t>
            </w:r>
          </w:p>
          <w:p w:rsidR="005679B0" w:rsidRP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походы и</w:t>
            </w:r>
          </w:p>
          <w:p w:rsidR="007B4BB0" w:rsidRP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экскурсии</w:t>
            </w:r>
          </w:p>
        </w:tc>
        <w:tc>
          <w:tcPr>
            <w:tcW w:w="7194" w:type="dxa"/>
          </w:tcPr>
          <w:p w:rsidR="007B4BB0" w:rsidRP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Укрепляют детско-родительские отношения</w:t>
            </w:r>
          </w:p>
        </w:tc>
      </w:tr>
    </w:tbl>
    <w:p w:rsidR="00D8091F" w:rsidRDefault="00D8091F" w:rsidP="005679B0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tbl>
      <w:tblPr>
        <w:tblStyle w:val="ab"/>
        <w:tblW w:w="0" w:type="auto"/>
        <w:tblLook w:val="04A0"/>
      </w:tblPr>
      <w:tblGrid>
        <w:gridCol w:w="2376"/>
        <w:gridCol w:w="7194"/>
      </w:tblGrid>
      <w:tr w:rsidR="005679B0" w:rsidTr="00D57C92">
        <w:tc>
          <w:tcPr>
            <w:tcW w:w="9570" w:type="dxa"/>
            <w:gridSpan w:val="2"/>
          </w:tcPr>
          <w:p w:rsidR="005679B0" w:rsidRDefault="005679B0" w:rsidP="005679B0">
            <w:pPr>
              <w:pStyle w:val="a3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Наглядно-информационные формы</w:t>
            </w:r>
          </w:p>
        </w:tc>
      </w:tr>
      <w:tr w:rsidR="005679B0" w:rsidTr="00D57C92">
        <w:tc>
          <w:tcPr>
            <w:tcW w:w="9570" w:type="dxa"/>
            <w:gridSpan w:val="2"/>
          </w:tcPr>
          <w:p w:rsid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Данные формы общения педагогов и родителей решают задачи ознакомления р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дителей с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условиями, содержанием и методами воспитания детей в условиях д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школьного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учреждения, позволяют правильно оценить деятельность педагогов, п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ресмотреть методы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 приемы домашнего воспитания, объективно увидеть деятел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ь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ность воспитателя</w:t>
            </w:r>
          </w:p>
        </w:tc>
      </w:tr>
      <w:tr w:rsidR="005679B0" w:rsidTr="005679B0">
        <w:tc>
          <w:tcPr>
            <w:tcW w:w="2376" w:type="dxa"/>
          </w:tcPr>
          <w:p w:rsid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lastRenderedPageBreak/>
              <w:t>Информационно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-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ознакомителъные</w:t>
            </w:r>
          </w:p>
        </w:tc>
        <w:tc>
          <w:tcPr>
            <w:tcW w:w="7194" w:type="dxa"/>
          </w:tcPr>
          <w:p w:rsid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Направлены на ознакомление родителей с дошкольным учр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е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ждением,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особенностями его работы, с педагогами, занима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ю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щимися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воспитанием детей, через сайт в Интернете, «Лет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пись ДОУ»,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выставки детских работ, фотовыставки, ре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кламу в средствах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массовой информации, информационные проспе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к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ты, видео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фильмы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«Из жизни одной группы детского сада»; вы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ставки детских работ;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фотовыставки и информационные проспекты</w:t>
            </w:r>
          </w:p>
        </w:tc>
      </w:tr>
      <w:tr w:rsidR="005679B0" w:rsidTr="005679B0">
        <w:tc>
          <w:tcPr>
            <w:tcW w:w="2376" w:type="dxa"/>
          </w:tcPr>
          <w:p w:rsid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Информационно-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просветительские</w:t>
            </w:r>
          </w:p>
        </w:tc>
        <w:tc>
          <w:tcPr>
            <w:tcW w:w="7194" w:type="dxa"/>
          </w:tcPr>
          <w:p w:rsidR="005679B0" w:rsidRDefault="005679B0" w:rsidP="005679B0">
            <w:pPr>
              <w:pStyle w:val="a3"/>
              <w:jc w:val="both"/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</w:pP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Направлены на обогащение знаний родителей об особенн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стях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развития и воспитания детей дошкольного возраста; их спе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цифика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заключается в том, что общение педагогов с род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телями здесь не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прямое, а опосредованное — через газеты, организацию тема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тических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выставок; информационные сте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н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ды; записи видеофрагментов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организации различных видов деятельности, режимных мо</w:t>
            </w:r>
            <w:r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 xml:space="preserve">ментов; </w:t>
            </w:r>
            <w:r w:rsidRPr="005679B0">
              <w:rPr>
                <w:rFonts w:ascii="Times New Roman" w:hAnsi="Times New Roman" w:cs="Times New Roman"/>
                <w:sz w:val="26"/>
                <w:szCs w:val="26"/>
                <w:lang w:eastAsia="ru-RU" w:bidi="ru-RU"/>
              </w:rPr>
              <w:t>фотографии, выставки детских работ, ширмы, папки-передвижки</w:t>
            </w:r>
          </w:p>
        </w:tc>
      </w:tr>
    </w:tbl>
    <w:p w:rsidR="005679B0" w:rsidRDefault="005679B0" w:rsidP="005679B0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5679B0" w:rsidRPr="00C529B0" w:rsidRDefault="005679B0" w:rsidP="005679B0">
      <w:pPr>
        <w:pStyle w:val="a3"/>
        <w:jc w:val="center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529B0">
        <w:rPr>
          <w:rFonts w:ascii="Times New Roman" w:hAnsi="Times New Roman" w:cs="Times New Roman"/>
          <w:sz w:val="26"/>
          <w:szCs w:val="26"/>
          <w:lang w:eastAsia="ru-RU" w:bidi="ru-RU"/>
        </w:rPr>
        <w:t>ЧАСТЬ, ФОРМИРУЕМАЯ УЧАСТНИКАМИ ОБРАЗОВАТЕЛЬНЫХ</w:t>
      </w:r>
    </w:p>
    <w:p w:rsidR="005679B0" w:rsidRDefault="005679B0" w:rsidP="005971AD">
      <w:pPr>
        <w:pStyle w:val="a3"/>
        <w:jc w:val="center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C529B0">
        <w:rPr>
          <w:rFonts w:ascii="Times New Roman" w:hAnsi="Times New Roman" w:cs="Times New Roman"/>
          <w:sz w:val="26"/>
          <w:szCs w:val="26"/>
          <w:lang w:eastAsia="ru-RU" w:bidi="ru-RU"/>
        </w:rPr>
        <w:t>ОТНОШЕНИЙ</w:t>
      </w:r>
      <w:r w:rsidRPr="005679B0">
        <w:rPr>
          <w:rFonts w:ascii="Times New Roman" w:hAnsi="Times New Roman" w:cs="Times New Roman"/>
          <w:sz w:val="26"/>
          <w:szCs w:val="26"/>
          <w:lang w:eastAsia="ru-RU" w:bidi="ru-RU"/>
        </w:rPr>
        <w:cr/>
      </w:r>
    </w:p>
    <w:p w:rsidR="00EE0C14" w:rsidRDefault="000E3D6F" w:rsidP="00EE0C14">
      <w:pPr>
        <w:pStyle w:val="a3"/>
        <w:jc w:val="center"/>
        <w:rPr>
          <w:rFonts w:ascii="Times New Roman" w:hAnsi="Times New Roman" w:cs="Times New Roman"/>
          <w:b/>
          <w:sz w:val="28"/>
          <w:szCs w:val="26"/>
          <w:lang w:eastAsia="zh-CN"/>
        </w:rPr>
      </w:pPr>
      <w:r>
        <w:rPr>
          <w:rFonts w:ascii="Times New Roman" w:hAnsi="Times New Roman" w:cs="Times New Roman"/>
          <w:b/>
          <w:sz w:val="26"/>
          <w:szCs w:val="26"/>
          <w:lang w:eastAsia="zh-CN"/>
        </w:rPr>
        <w:t xml:space="preserve">РАЗДЕЛ </w:t>
      </w:r>
      <w:r>
        <w:rPr>
          <w:rFonts w:ascii="Times New Roman" w:hAnsi="Times New Roman" w:cs="Times New Roman"/>
          <w:b/>
          <w:sz w:val="26"/>
          <w:szCs w:val="26"/>
          <w:lang w:val="en-US" w:eastAsia="zh-CN"/>
        </w:rPr>
        <w:t>III</w:t>
      </w:r>
      <w:r w:rsidR="00EE0C14" w:rsidRPr="00EE0C14">
        <w:rPr>
          <w:rFonts w:ascii="Times New Roman" w:hAnsi="Times New Roman" w:cs="Times New Roman"/>
          <w:b/>
          <w:sz w:val="26"/>
          <w:szCs w:val="26"/>
          <w:lang w:eastAsia="zh-CN"/>
        </w:rPr>
        <w:t xml:space="preserve">. </w:t>
      </w:r>
      <w:r w:rsidRPr="000E3D6F">
        <w:rPr>
          <w:rFonts w:ascii="Times New Roman" w:hAnsi="Times New Roman" w:cs="Times New Roman"/>
          <w:b/>
          <w:sz w:val="28"/>
          <w:szCs w:val="26"/>
          <w:lang w:eastAsia="zh-CN"/>
        </w:rPr>
        <w:t>ОРГАНИЗАЦИОННЫЙ</w:t>
      </w:r>
    </w:p>
    <w:p w:rsidR="000E3D6F" w:rsidRPr="000E3D6F" w:rsidRDefault="000E3D6F" w:rsidP="00EE0C14">
      <w:pPr>
        <w:pStyle w:val="a3"/>
        <w:jc w:val="center"/>
        <w:rPr>
          <w:rFonts w:ascii="Times New Roman" w:hAnsi="Times New Roman" w:cs="Times New Roman"/>
          <w:b/>
          <w:sz w:val="28"/>
          <w:szCs w:val="26"/>
          <w:lang w:eastAsia="zh-CN"/>
        </w:rPr>
      </w:pPr>
    </w:p>
    <w:p w:rsidR="00EE0C14" w:rsidRPr="00EE0C14" w:rsidRDefault="00EE0C14" w:rsidP="00EE0C14">
      <w:pPr>
        <w:pStyle w:val="a3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zh-CN"/>
        </w:rPr>
      </w:pPr>
      <w:r w:rsidRPr="00EE0C14">
        <w:rPr>
          <w:rFonts w:ascii="Times New Roman" w:hAnsi="Times New Roman" w:cs="Times New Roman"/>
          <w:b/>
          <w:sz w:val="26"/>
          <w:szCs w:val="26"/>
          <w:lang w:eastAsia="zh-CN"/>
        </w:rPr>
        <w:t>3.1. Общие требования к условиям реализации Программы воспитания</w:t>
      </w:r>
    </w:p>
    <w:p w:rsidR="00194008" w:rsidRDefault="00194008" w:rsidP="001940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E0C14" w:rsidRPr="00194008" w:rsidRDefault="00EE0C14" w:rsidP="001940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008">
        <w:rPr>
          <w:rFonts w:ascii="Times New Roman" w:hAnsi="Times New Roman" w:cs="Times New Roman"/>
          <w:sz w:val="26"/>
          <w:szCs w:val="26"/>
        </w:rPr>
        <w:t>Программа воспитания ОО реализуется через формирование социокульту</w:t>
      </w:r>
      <w:r w:rsidRPr="00194008">
        <w:rPr>
          <w:rFonts w:ascii="Times New Roman" w:hAnsi="Times New Roman" w:cs="Times New Roman"/>
          <w:sz w:val="26"/>
          <w:szCs w:val="26"/>
        </w:rPr>
        <w:t>р</w:t>
      </w:r>
      <w:r w:rsidRPr="00194008">
        <w:rPr>
          <w:rFonts w:ascii="Times New Roman" w:hAnsi="Times New Roman" w:cs="Times New Roman"/>
          <w:sz w:val="26"/>
          <w:szCs w:val="26"/>
        </w:rPr>
        <w:t>ного воспитательного пространства при соблюдении условий создания уклада, о</w:t>
      </w:r>
      <w:r w:rsidRPr="00194008">
        <w:rPr>
          <w:rFonts w:ascii="Times New Roman" w:hAnsi="Times New Roman" w:cs="Times New Roman"/>
          <w:sz w:val="26"/>
          <w:szCs w:val="26"/>
        </w:rPr>
        <w:t>т</w:t>
      </w:r>
      <w:r w:rsidRPr="00194008">
        <w:rPr>
          <w:rFonts w:ascii="Times New Roman" w:hAnsi="Times New Roman" w:cs="Times New Roman"/>
          <w:sz w:val="26"/>
          <w:szCs w:val="26"/>
        </w:rPr>
        <w:t>ражающего готовность всех участников образовательного процесса руководств</w:t>
      </w:r>
      <w:r w:rsidRPr="00194008">
        <w:rPr>
          <w:rFonts w:ascii="Times New Roman" w:hAnsi="Times New Roman" w:cs="Times New Roman"/>
          <w:sz w:val="26"/>
          <w:szCs w:val="26"/>
        </w:rPr>
        <w:t>о</w:t>
      </w:r>
      <w:r w:rsidRPr="00194008">
        <w:rPr>
          <w:rFonts w:ascii="Times New Roman" w:hAnsi="Times New Roman" w:cs="Times New Roman"/>
          <w:sz w:val="26"/>
          <w:szCs w:val="26"/>
        </w:rPr>
        <w:t xml:space="preserve">ваться едиными принципами и регулярно воспроизводить наиболее ценные для нее </w:t>
      </w:r>
      <w:r w:rsidR="00CB53DA" w:rsidRPr="00194008">
        <w:rPr>
          <w:rFonts w:ascii="Times New Roman" w:hAnsi="Times New Roman" w:cs="Times New Roman"/>
          <w:sz w:val="26"/>
          <w:szCs w:val="26"/>
        </w:rPr>
        <w:t>воспитательно-</w:t>
      </w:r>
      <w:r w:rsidRPr="00194008">
        <w:rPr>
          <w:rFonts w:ascii="Times New Roman" w:hAnsi="Times New Roman" w:cs="Times New Roman"/>
          <w:sz w:val="26"/>
          <w:szCs w:val="26"/>
        </w:rPr>
        <w:t>значимые виды совместной деятельности. Уклад ОО направлен на сохранение преемственности принципов воспитания с уровня дошкольного образ</w:t>
      </w:r>
      <w:r w:rsidRPr="00194008">
        <w:rPr>
          <w:rFonts w:ascii="Times New Roman" w:hAnsi="Times New Roman" w:cs="Times New Roman"/>
          <w:sz w:val="26"/>
          <w:szCs w:val="26"/>
        </w:rPr>
        <w:t>о</w:t>
      </w:r>
      <w:r w:rsidRPr="00194008">
        <w:rPr>
          <w:rFonts w:ascii="Times New Roman" w:hAnsi="Times New Roman" w:cs="Times New Roman"/>
          <w:sz w:val="26"/>
          <w:szCs w:val="26"/>
        </w:rPr>
        <w:t>вания на уровень начального общего образования:</w:t>
      </w:r>
    </w:p>
    <w:p w:rsidR="00194008" w:rsidRDefault="00EE0C14" w:rsidP="00194008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4008">
        <w:rPr>
          <w:rFonts w:ascii="Times New Roman" w:hAnsi="Times New Roman" w:cs="Times New Roman"/>
          <w:sz w:val="26"/>
          <w:szCs w:val="26"/>
        </w:rPr>
        <w:t>Обеспечение личностно развивающей предметно-пространственной среды, в том числе современное материально-техническое обес</w:t>
      </w:r>
      <w:r w:rsidR="00194008" w:rsidRPr="00194008">
        <w:rPr>
          <w:rFonts w:ascii="Times New Roman" w:hAnsi="Times New Roman" w:cs="Times New Roman"/>
          <w:sz w:val="26"/>
          <w:szCs w:val="26"/>
        </w:rPr>
        <w:t>печение, методические м</w:t>
      </w:r>
      <w:r w:rsidR="00194008" w:rsidRPr="00194008">
        <w:rPr>
          <w:rFonts w:ascii="Times New Roman" w:hAnsi="Times New Roman" w:cs="Times New Roman"/>
          <w:sz w:val="26"/>
          <w:szCs w:val="26"/>
        </w:rPr>
        <w:t>а</w:t>
      </w:r>
      <w:r w:rsidR="00194008" w:rsidRPr="00194008">
        <w:rPr>
          <w:rFonts w:ascii="Times New Roman" w:hAnsi="Times New Roman" w:cs="Times New Roman"/>
          <w:sz w:val="26"/>
          <w:szCs w:val="26"/>
        </w:rPr>
        <w:t xml:space="preserve">териалы и средства </w:t>
      </w:r>
      <w:r w:rsidRPr="00194008">
        <w:rPr>
          <w:rFonts w:ascii="Times New Roman" w:hAnsi="Times New Roman" w:cs="Times New Roman"/>
          <w:sz w:val="26"/>
          <w:szCs w:val="26"/>
        </w:rPr>
        <w:t>обучения.</w:t>
      </w:r>
    </w:p>
    <w:p w:rsidR="00CB53DA" w:rsidRPr="00194008" w:rsidRDefault="005971AD" w:rsidP="00C529B0">
      <w:pPr>
        <w:pStyle w:val="a3"/>
        <w:ind w:firstLine="709"/>
        <w:rPr>
          <w:rFonts w:ascii="Times New Roman" w:hAnsi="Times New Roman" w:cs="Times New Roman"/>
          <w:sz w:val="26"/>
          <w:szCs w:val="26"/>
        </w:rPr>
      </w:pPr>
      <w:r w:rsidRPr="00C529B0">
        <w:rPr>
          <w:rFonts w:ascii="Times New Roman" w:hAnsi="Times New Roman" w:cs="Times New Roman"/>
          <w:sz w:val="26"/>
          <w:szCs w:val="26"/>
        </w:rPr>
        <w:t>Наличие</w:t>
      </w:r>
      <w:r w:rsidR="00C529B0">
        <w:rPr>
          <w:rFonts w:ascii="Times New Roman" w:hAnsi="Times New Roman" w:cs="Times New Roman"/>
          <w:sz w:val="26"/>
          <w:szCs w:val="26"/>
        </w:rPr>
        <w:t xml:space="preserve"> </w:t>
      </w:r>
      <w:r w:rsidRPr="00C529B0">
        <w:rPr>
          <w:rFonts w:ascii="Times New Roman" w:hAnsi="Times New Roman" w:cs="Times New Roman"/>
          <w:sz w:val="26"/>
          <w:szCs w:val="26"/>
        </w:rPr>
        <w:t>пр</w:t>
      </w:r>
      <w:r w:rsidRPr="00194008">
        <w:rPr>
          <w:rFonts w:ascii="Times New Roman" w:hAnsi="Times New Roman" w:cs="Times New Roman"/>
          <w:sz w:val="26"/>
          <w:szCs w:val="26"/>
        </w:rPr>
        <w:t>офессиональ</w:t>
      </w:r>
      <w:r w:rsidR="00C529B0">
        <w:rPr>
          <w:rFonts w:ascii="Times New Roman" w:hAnsi="Times New Roman" w:cs="Times New Roman"/>
          <w:sz w:val="26"/>
          <w:szCs w:val="26"/>
        </w:rPr>
        <w:t>ных</w:t>
      </w:r>
      <w:r w:rsidR="00C529B0" w:rsidRPr="00C529B0">
        <w:rPr>
          <w:rFonts w:ascii="Times New Roman" w:hAnsi="Times New Roman" w:cs="Times New Roman"/>
          <w:sz w:val="26"/>
          <w:szCs w:val="26"/>
        </w:rPr>
        <w:t xml:space="preserve"> </w:t>
      </w:r>
      <w:r w:rsidR="00C529B0">
        <w:rPr>
          <w:rFonts w:ascii="Times New Roman" w:hAnsi="Times New Roman" w:cs="Times New Roman"/>
          <w:sz w:val="26"/>
          <w:szCs w:val="26"/>
        </w:rPr>
        <w:t> </w:t>
      </w:r>
      <w:r w:rsidR="00EE0C14" w:rsidRPr="00194008">
        <w:rPr>
          <w:rFonts w:ascii="Times New Roman" w:hAnsi="Times New Roman" w:cs="Times New Roman"/>
          <w:sz w:val="26"/>
          <w:szCs w:val="26"/>
        </w:rPr>
        <w:t> к</w:t>
      </w:r>
      <w:r w:rsidR="00C529B0">
        <w:rPr>
          <w:rFonts w:ascii="Times New Roman" w:hAnsi="Times New Roman" w:cs="Times New Roman"/>
          <w:sz w:val="26"/>
          <w:szCs w:val="26"/>
        </w:rPr>
        <w:t>а</w:t>
      </w:r>
      <w:r w:rsidR="00C529B0">
        <w:rPr>
          <w:rFonts w:ascii="Times New Roman" w:hAnsi="Times New Roman" w:cs="Times New Roman"/>
          <w:sz w:val="26"/>
          <w:szCs w:val="26"/>
        </w:rPr>
        <w:t>д</w:t>
      </w:r>
      <w:r w:rsidR="00C529B0">
        <w:rPr>
          <w:rFonts w:ascii="Times New Roman" w:hAnsi="Times New Roman" w:cs="Times New Roman"/>
          <w:sz w:val="26"/>
          <w:szCs w:val="26"/>
        </w:rPr>
        <w:t>ров</w:t>
      </w:r>
      <w:r w:rsidR="00EE0C14" w:rsidRPr="00194008">
        <w:rPr>
          <w:rFonts w:ascii="Times New Roman" w:hAnsi="Times New Roman" w:cs="Times New Roman"/>
          <w:sz w:val="26"/>
          <w:szCs w:val="26"/>
        </w:rPr>
        <w:t> и готовность педагогического кол</w:t>
      </w:r>
      <w:r w:rsidRPr="00194008">
        <w:rPr>
          <w:rFonts w:ascii="Times New Roman" w:hAnsi="Times New Roman" w:cs="Times New Roman"/>
          <w:sz w:val="26"/>
          <w:szCs w:val="26"/>
        </w:rPr>
        <w:t>лектива к достижению целевых ори</w:t>
      </w:r>
      <w:r w:rsidR="00EE0C14" w:rsidRPr="00194008">
        <w:rPr>
          <w:rFonts w:ascii="Times New Roman" w:hAnsi="Times New Roman" w:cs="Times New Roman"/>
          <w:sz w:val="26"/>
          <w:szCs w:val="26"/>
        </w:rPr>
        <w:t>ентиров Программы воспитания.</w:t>
      </w:r>
    </w:p>
    <w:p w:rsidR="00CB53DA" w:rsidRPr="00194008" w:rsidRDefault="00EE0C14" w:rsidP="00194008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94008">
        <w:rPr>
          <w:rFonts w:ascii="Times New Roman" w:hAnsi="Times New Roman" w:cs="Times New Roman"/>
          <w:sz w:val="26"/>
          <w:szCs w:val="26"/>
        </w:rPr>
        <w:t>Взаимодействие с родителями по вопросам воспитания.</w:t>
      </w:r>
    </w:p>
    <w:p w:rsid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EE0C14">
        <w:rPr>
          <w:rFonts w:ascii="Times New Roman" w:hAnsi="Times New Roman" w:cs="Times New Roman"/>
          <w:sz w:val="26"/>
          <w:szCs w:val="26"/>
          <w:lang w:eastAsia="zh-CN"/>
        </w:rPr>
        <w:t>Учет индивидуальных особенностей детей дошкольного возраста, в интер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е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сах которых реализуется Программа воспитания (возрастных, физических, псих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о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логических, национальных и пр.).</w:t>
      </w:r>
    </w:p>
    <w:p w:rsid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EE0C14">
        <w:rPr>
          <w:rFonts w:ascii="Times New Roman" w:hAnsi="Times New Roman" w:cs="Times New Roman"/>
          <w:sz w:val="26"/>
          <w:szCs w:val="26"/>
          <w:lang w:eastAsia="zh-CN"/>
        </w:rPr>
        <w:t>Условия реализации Программы воспитания (кад</w:t>
      </w:r>
      <w:r w:rsidR="00CB53DA">
        <w:rPr>
          <w:rFonts w:ascii="Times New Roman" w:hAnsi="Times New Roman" w:cs="Times New Roman"/>
          <w:sz w:val="26"/>
          <w:szCs w:val="26"/>
          <w:lang w:eastAsia="zh-CN"/>
        </w:rPr>
        <w:t xml:space="preserve">ровые, материально-технические, 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психолого-педагогическ</w:t>
      </w:r>
      <w:r w:rsidR="00CB53DA">
        <w:rPr>
          <w:rFonts w:ascii="Times New Roman" w:hAnsi="Times New Roman" w:cs="Times New Roman"/>
          <w:sz w:val="26"/>
          <w:szCs w:val="26"/>
          <w:lang w:eastAsia="zh-CN"/>
        </w:rPr>
        <w:t xml:space="preserve">ие, нормативные, организационно 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методич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е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ские и др.) необходимо интегрировать с соответствующими пунктами организац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и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онного раздела ООП ДО.</w:t>
      </w:r>
    </w:p>
    <w:p w:rsid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EE0C14">
        <w:rPr>
          <w:rFonts w:ascii="Times New Roman" w:hAnsi="Times New Roman" w:cs="Times New Roman"/>
          <w:sz w:val="26"/>
          <w:szCs w:val="26"/>
          <w:lang w:eastAsia="zh-CN"/>
        </w:rPr>
        <w:lastRenderedPageBreak/>
        <w:t xml:space="preserve">Уклад задает и удерживает ценности воспитания – как инвариантные, так и </w:t>
      </w:r>
      <w:r w:rsidRPr="00EE0C14">
        <w:rPr>
          <w:rFonts w:ascii="Times New Roman" w:hAnsi="Times New Roman" w:cs="Times New Roman"/>
          <w:i/>
          <w:sz w:val="26"/>
          <w:szCs w:val="26"/>
          <w:lang w:eastAsia="zh-CN"/>
        </w:rPr>
        <w:t>свои собственные,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 xml:space="preserve"> – для всех участников обр</w:t>
      </w:r>
      <w:r w:rsidR="00CB53DA">
        <w:rPr>
          <w:rFonts w:ascii="Times New Roman" w:hAnsi="Times New Roman" w:cs="Times New Roman"/>
          <w:sz w:val="26"/>
          <w:szCs w:val="26"/>
          <w:lang w:eastAsia="zh-CN"/>
        </w:rPr>
        <w:t>азовательных отношений: руковод</w:t>
      </w:r>
      <w:r w:rsidR="00CB53DA">
        <w:rPr>
          <w:rFonts w:ascii="Times New Roman" w:hAnsi="Times New Roman" w:cs="Times New Roman"/>
          <w:sz w:val="26"/>
          <w:szCs w:val="26"/>
          <w:lang w:eastAsia="zh-CN"/>
        </w:rPr>
        <w:t>и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телей ДОО, воспитателей и специалистов, вспомогательного персонала, воспита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н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ников, родителей (законных представителей), субъектов социокультурного окр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у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жения ДОО.</w:t>
      </w:r>
    </w:p>
    <w:p w:rsid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EE0C14">
        <w:rPr>
          <w:rFonts w:ascii="Times New Roman" w:hAnsi="Times New Roman" w:cs="Times New Roman"/>
          <w:sz w:val="26"/>
          <w:szCs w:val="26"/>
          <w:lang w:eastAsia="zh-CN"/>
        </w:rPr>
        <w:t>Уклад определяется общественным договором, устанавливает правила жизни и отношений в ДОО, нормы и традиции, психологический климат (атмосферу), безопасность, характер воспитательных процессов, способы взаимодействия между д</w:t>
      </w:r>
      <w:r w:rsidR="00CB53DA">
        <w:rPr>
          <w:rFonts w:ascii="Times New Roman" w:hAnsi="Times New Roman" w:cs="Times New Roman"/>
          <w:sz w:val="26"/>
          <w:szCs w:val="26"/>
          <w:lang w:eastAsia="zh-CN"/>
        </w:rPr>
        <w:t xml:space="preserve">етьми и педагогами, педагогами 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и родителями, детьми друг с другом. Уклад включает в себя сетевое информационное пространство и нормы общения участн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и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ков образовательных отношений в социальных сетях.</w:t>
      </w:r>
    </w:p>
    <w:p w:rsid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EE0C14">
        <w:rPr>
          <w:rFonts w:ascii="Times New Roman" w:hAnsi="Times New Roman" w:cs="Times New Roman"/>
          <w:sz w:val="26"/>
          <w:szCs w:val="26"/>
          <w:lang w:eastAsia="zh-CN"/>
        </w:rPr>
        <w:t>Уклад учитывает специфику и конкретные формы организации распорядка дневного, недельного, месячного, годового цикла жизни ДОО.</w:t>
      </w:r>
    </w:p>
    <w:p w:rsidR="00EE0C14" w:rsidRPr="00EE0C14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EE0C14">
        <w:rPr>
          <w:rFonts w:ascii="Times New Roman" w:hAnsi="Times New Roman" w:cs="Times New Roman"/>
          <w:sz w:val="26"/>
          <w:szCs w:val="26"/>
          <w:lang w:eastAsia="zh-CN"/>
        </w:rPr>
        <w:t>Для реализации Программы воспитания уклад должен целенаправленно пр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о</w:t>
      </w:r>
      <w:r w:rsidRPr="00EE0C14">
        <w:rPr>
          <w:rFonts w:ascii="Times New Roman" w:hAnsi="Times New Roman" w:cs="Times New Roman"/>
          <w:sz w:val="26"/>
          <w:szCs w:val="26"/>
          <w:lang w:eastAsia="zh-CN"/>
        </w:rPr>
        <w:t>ектироваться командой ДОО и быть принят всеми участниками образовательных отношений.</w:t>
      </w:r>
    </w:p>
    <w:p w:rsidR="00EE0C14" w:rsidRPr="00EE0C14" w:rsidRDefault="00EE0C14" w:rsidP="00EE0C1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EE0C14" w:rsidRPr="005971AD" w:rsidRDefault="00EE0C14" w:rsidP="00EE0C1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5971AD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zh-CN"/>
        </w:rPr>
        <w:t>Процесс проектирования уклада ДОО включает следующие шаги.</w:t>
      </w:r>
    </w:p>
    <w:tbl>
      <w:tblPr>
        <w:tblW w:w="9498" w:type="dxa"/>
        <w:tblInd w:w="108" w:type="dxa"/>
        <w:tblLayout w:type="fixed"/>
        <w:tblLook w:val="0000"/>
      </w:tblPr>
      <w:tblGrid>
        <w:gridCol w:w="851"/>
        <w:gridCol w:w="4393"/>
        <w:gridCol w:w="4254"/>
      </w:tblGrid>
      <w:tr w:rsidR="00EE0C14" w:rsidRPr="00EE0C14" w:rsidTr="00EE0C1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№ п/п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Шаг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Оформление</w:t>
            </w:r>
          </w:p>
        </w:tc>
      </w:tr>
      <w:tr w:rsidR="00EE0C14" w:rsidRPr="00EE0C14" w:rsidTr="00EE0C1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Определить ценностно-смысловое наполнение жизнедеятельности ДОО.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Устав ДОО, локальные акты, правила поведения для детей и взрослых, внутренняя символика.</w:t>
            </w:r>
          </w:p>
        </w:tc>
      </w:tr>
      <w:tr w:rsidR="00EE0C14" w:rsidRPr="00EE0C14" w:rsidTr="00EE0C1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Отразить сформулированное </w:t>
            </w: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br/>
              <w:t xml:space="preserve">ценностно-смысловое наполнение </w:t>
            </w:r>
          </w:p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во всех форматах жизнедеятельности ДОО:</w:t>
            </w:r>
          </w:p>
          <w:p w:rsidR="00EE0C14" w:rsidRPr="00E30CCA" w:rsidRDefault="00EE0C14" w:rsidP="00EE0C14">
            <w:pPr>
              <w:numPr>
                <w:ilvl w:val="0"/>
                <w:numId w:val="34"/>
              </w:numPr>
              <w:suppressAutoHyphens/>
              <w:spacing w:after="0" w:line="276" w:lineRule="auto"/>
              <w:ind w:left="175" w:hanging="182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специфику организации видов деятельности;</w:t>
            </w:r>
          </w:p>
          <w:p w:rsidR="00EE0C14" w:rsidRPr="00E30CCA" w:rsidRDefault="00EE0C14" w:rsidP="00EE0C14">
            <w:pPr>
              <w:numPr>
                <w:ilvl w:val="0"/>
                <w:numId w:val="34"/>
              </w:numPr>
              <w:suppressAutoHyphens/>
              <w:spacing w:after="0" w:line="276" w:lineRule="auto"/>
              <w:ind w:left="175" w:hanging="182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обустройство развивающей </w:t>
            </w: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br/>
              <w:t>предметно-пространственной среды;</w:t>
            </w:r>
          </w:p>
          <w:p w:rsidR="00EE0C14" w:rsidRPr="00E30CCA" w:rsidRDefault="00EE0C14" w:rsidP="00EE0C14">
            <w:pPr>
              <w:numPr>
                <w:ilvl w:val="0"/>
                <w:numId w:val="34"/>
              </w:numPr>
              <w:suppressAutoHyphens/>
              <w:spacing w:after="0" w:line="276" w:lineRule="auto"/>
              <w:ind w:left="175" w:hanging="182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организацию режима дня;</w:t>
            </w:r>
          </w:p>
          <w:p w:rsidR="00EE0C14" w:rsidRPr="00E30CCA" w:rsidRDefault="00EE0C14" w:rsidP="00EE0C14">
            <w:pPr>
              <w:suppressAutoHyphens/>
              <w:spacing w:after="0" w:line="276" w:lineRule="auto"/>
              <w:ind w:left="175" w:hanging="182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разработку традиций и ритуалов ДОО;</w:t>
            </w:r>
          </w:p>
          <w:p w:rsidR="00EE0C14" w:rsidRPr="00E30CCA" w:rsidRDefault="00EE0C14" w:rsidP="00EE0C14">
            <w:pPr>
              <w:numPr>
                <w:ilvl w:val="0"/>
                <w:numId w:val="34"/>
              </w:numPr>
              <w:suppressAutoHyphens/>
              <w:spacing w:after="0" w:line="276" w:lineRule="auto"/>
              <w:ind w:left="175" w:hanging="182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праздники и мероприятия.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ООП ДО и Программа воспитания.</w:t>
            </w:r>
          </w:p>
        </w:tc>
      </w:tr>
      <w:tr w:rsidR="00EE0C14" w:rsidRPr="00EE0C14" w:rsidTr="00EE0C1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Обеспечить принятие всеми участниками образовательных отношений уклада ДОО.</w:t>
            </w:r>
          </w:p>
        </w:tc>
        <w:tc>
          <w:tcPr>
            <w:tcW w:w="4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 xml:space="preserve">Требования к кадровому составу </w:t>
            </w: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br/>
              <w:t>и профессиональной подготовке сотрудников.</w:t>
            </w:r>
          </w:p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Взаимодействие ДОО с семьями воспитанников.</w:t>
            </w:r>
          </w:p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lastRenderedPageBreak/>
              <w:t>Социальное партнерство ДОО с социальным окружением.</w:t>
            </w:r>
          </w:p>
          <w:p w:rsidR="00EE0C14" w:rsidRPr="00E30CCA" w:rsidRDefault="00EE0C14" w:rsidP="00EE0C14">
            <w:pPr>
              <w:tabs>
                <w:tab w:val="left" w:pos="993"/>
              </w:tabs>
              <w:suppressAutoHyphens/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eastAsia="zh-CN"/>
              </w:rPr>
            </w:pPr>
            <w:r w:rsidRPr="00E30CC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zh-CN"/>
              </w:rPr>
              <w:t>Договоры и локальные нормативные акты.</w:t>
            </w:r>
          </w:p>
        </w:tc>
      </w:tr>
    </w:tbl>
    <w:p w:rsidR="00EE0C14" w:rsidRPr="00EE0C14" w:rsidRDefault="00EE0C14" w:rsidP="00EE0C14">
      <w:pPr>
        <w:tabs>
          <w:tab w:val="left" w:pos="993"/>
        </w:tabs>
        <w:suppressAutoHyphens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</w:p>
    <w:p w:rsid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CB53DA">
        <w:rPr>
          <w:rFonts w:ascii="Times New Roman" w:hAnsi="Times New Roman" w:cs="Times New Roman"/>
          <w:sz w:val="26"/>
          <w:szCs w:val="26"/>
          <w:lang w:eastAsia="zh-CN"/>
        </w:rPr>
        <w:t>Уклад и ребенок определяют особенности воспитывающей среды. Воспит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ы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вающая среда раскрывает заданные укладом</w:t>
      </w:r>
      <w:r w:rsidR="00CB53DA">
        <w:rPr>
          <w:rFonts w:ascii="Times New Roman" w:hAnsi="Times New Roman" w:cs="Times New Roman"/>
          <w:sz w:val="26"/>
          <w:szCs w:val="26"/>
          <w:lang w:eastAsia="zh-CN"/>
        </w:rPr>
        <w:t xml:space="preserve"> ценностно-смысловые ориентиры.</w:t>
      </w:r>
    </w:p>
    <w:p w:rsidR="00EE0C14" w:rsidRPr="00CB53DA" w:rsidRDefault="00CB53DA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Воспитывающая среда – 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>это содержательная и динамическая характеристика уклада, которая определяет его особенности, степень его вариативности и уникал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>ь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>ности.</w:t>
      </w:r>
    </w:p>
    <w:p w:rsidR="00EE0C14" w:rsidRP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CB53DA">
        <w:rPr>
          <w:rFonts w:ascii="Times New Roman" w:hAnsi="Times New Roman" w:cs="Times New Roman"/>
          <w:sz w:val="26"/>
          <w:szCs w:val="26"/>
          <w:lang w:eastAsia="zh-CN"/>
        </w:rPr>
        <w:t>Воспитывающая среда строится по трем линиям:</w:t>
      </w:r>
    </w:p>
    <w:p w:rsidR="00EE0C14" w:rsidRP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CB53DA">
        <w:rPr>
          <w:rFonts w:ascii="Times New Roman" w:hAnsi="Times New Roman" w:cs="Times New Roman"/>
          <w:sz w:val="26"/>
          <w:szCs w:val="26"/>
          <w:lang w:eastAsia="zh-CN"/>
        </w:rPr>
        <w:t>«от взрослого», который создает предметно-образную среду, способству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ю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щую воспитанию необходимых качеств;</w:t>
      </w:r>
    </w:p>
    <w:p w:rsidR="00EE0C14" w:rsidRP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CB53DA">
        <w:rPr>
          <w:rFonts w:ascii="Times New Roman" w:hAnsi="Times New Roman" w:cs="Times New Roman"/>
          <w:sz w:val="26"/>
          <w:szCs w:val="26"/>
          <w:lang w:eastAsia="zh-CN"/>
        </w:rPr>
        <w:t>«от совместной деятельности ребенка и взрослого», в ходе которой форм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и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руются нравственные, гражданские, эстетические и иные качества ребенка в ходе специально организованного педагогического взаимодействия ребенка и взрослого, обеспечивающего достижение поставленных воспитательных целей;</w:t>
      </w:r>
    </w:p>
    <w:p w:rsidR="00EE0C14" w:rsidRP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CB53DA">
        <w:rPr>
          <w:rFonts w:ascii="Times New Roman" w:hAnsi="Times New Roman" w:cs="Times New Roman"/>
          <w:sz w:val="26"/>
          <w:szCs w:val="26"/>
          <w:lang w:eastAsia="zh-CN"/>
        </w:rPr>
        <w:t>«от ребенка», который самостоятельно действует, твори</w:t>
      </w:r>
      <w:r w:rsidR="00CB53DA">
        <w:rPr>
          <w:rFonts w:ascii="Times New Roman" w:hAnsi="Times New Roman" w:cs="Times New Roman"/>
          <w:sz w:val="26"/>
          <w:szCs w:val="26"/>
          <w:lang w:eastAsia="zh-CN"/>
        </w:rPr>
        <w:t xml:space="preserve">т, получает опыт деятельности, 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в особенности – игровой.</w:t>
      </w:r>
    </w:p>
    <w:p w:rsidR="00EE0C14" w:rsidRPr="00EE0C14" w:rsidRDefault="00EE0C14" w:rsidP="00EE0C1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EE0C14" w:rsidRPr="00CB53DA" w:rsidRDefault="00EE0C14" w:rsidP="00CB53DA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zh-CN"/>
        </w:rPr>
      </w:pPr>
      <w:r w:rsidRPr="00CB53DA">
        <w:rPr>
          <w:rFonts w:ascii="Times New Roman" w:hAnsi="Times New Roman" w:cs="Times New Roman"/>
          <w:b/>
          <w:sz w:val="26"/>
          <w:szCs w:val="26"/>
          <w:lang w:eastAsia="zh-CN"/>
        </w:rPr>
        <w:t>3.2. Взаимодействия взрослого с детьми. События ДОО</w:t>
      </w:r>
    </w:p>
    <w:p w:rsidR="00CB53DA" w:rsidRDefault="00CB53DA" w:rsidP="00CB53DA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CB53DA">
        <w:rPr>
          <w:rFonts w:ascii="Times New Roman" w:hAnsi="Times New Roman" w:cs="Times New Roman"/>
          <w:sz w:val="26"/>
          <w:szCs w:val="26"/>
          <w:lang w:eastAsia="zh-CN"/>
        </w:rPr>
        <w:t>Событие – это форма совместной деятельности ребенка и взрослого, в кот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о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рой активность взрослого приводит к приобретению ребенком собственного опыта переживания той или иной ценности. Для того чтобы стать значимой, каждая це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н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ность воспитания должна быть понята, раскрыта и принята ребенком совместно с другими людьми</w:t>
      </w:r>
      <w:r w:rsidR="00CB53DA">
        <w:rPr>
          <w:rFonts w:ascii="Times New Roman" w:hAnsi="Times New Roman" w:cs="Times New Roman"/>
          <w:sz w:val="26"/>
          <w:szCs w:val="26"/>
          <w:lang w:eastAsia="zh-CN"/>
        </w:rPr>
        <w:t xml:space="preserve"> в значимой для него общности. </w:t>
      </w:r>
    </w:p>
    <w:p w:rsid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CB53DA">
        <w:rPr>
          <w:rFonts w:ascii="Times New Roman" w:hAnsi="Times New Roman" w:cs="Times New Roman"/>
          <w:sz w:val="26"/>
          <w:szCs w:val="26"/>
          <w:lang w:eastAsia="zh-CN"/>
        </w:rPr>
        <w:t>Этот процесс происходит стихийно, но для того, чтобы вести воспитател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ь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ную работу, он должен быть направлен взрослым.</w:t>
      </w:r>
    </w:p>
    <w:p w:rsid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CB53DA">
        <w:rPr>
          <w:rFonts w:ascii="Times New Roman" w:hAnsi="Times New Roman" w:cs="Times New Roman"/>
          <w:sz w:val="26"/>
          <w:szCs w:val="26"/>
          <w:lang w:eastAsia="zh-CN"/>
        </w:rPr>
        <w:t>Воспитательное событие – это спроектированная взро</w:t>
      </w:r>
      <w:r w:rsidR="00CB53DA">
        <w:rPr>
          <w:rFonts w:ascii="Times New Roman" w:hAnsi="Times New Roman" w:cs="Times New Roman"/>
          <w:sz w:val="26"/>
          <w:szCs w:val="26"/>
          <w:lang w:eastAsia="zh-CN"/>
        </w:rPr>
        <w:t xml:space="preserve">слым образовательная ситуация. </w:t>
      </w:r>
    </w:p>
    <w:p w:rsidR="00CB53DA" w:rsidRDefault="00EE0C14" w:rsidP="00CB53D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CB53DA">
        <w:rPr>
          <w:rFonts w:ascii="Times New Roman" w:hAnsi="Times New Roman" w:cs="Times New Roman"/>
          <w:sz w:val="26"/>
          <w:szCs w:val="26"/>
          <w:lang w:eastAsia="zh-CN"/>
        </w:rPr>
        <w:t>В каждом воспитательном событии педагог продумывает смысл реальных и возможных действий детей и смысл своих действи</w:t>
      </w:r>
      <w:r w:rsidR="00CB53DA">
        <w:rPr>
          <w:rFonts w:ascii="Times New Roman" w:hAnsi="Times New Roman" w:cs="Times New Roman"/>
          <w:sz w:val="26"/>
          <w:szCs w:val="26"/>
          <w:lang w:eastAsia="zh-CN"/>
        </w:rPr>
        <w:t>й в контексте задач воспитания.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CB53DA">
        <w:rPr>
          <w:rFonts w:ascii="Times New Roman" w:hAnsi="Times New Roman" w:cs="Times New Roman"/>
          <w:sz w:val="26"/>
          <w:szCs w:val="26"/>
          <w:lang w:eastAsia="zh-CN"/>
        </w:rPr>
        <w:t>Событием может быть не только организованное мероприятие, но и спо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н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танно возникшая ситуация, и любой режимный момент, традиции утренней встр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е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чи детей, индивидуальная беседа, общие дела, совместно реализуемые проекты и пр. Планируемые и подготовленные педагогом воспитательные события проект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и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руются в соответствии с календарным планом воспитательной работы ДОО, гру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п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пы, ситуацией развития конкретного ребенка.</w:t>
      </w:r>
    </w:p>
    <w:p w:rsidR="00EE0C14" w:rsidRPr="00CB53DA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CB53DA">
        <w:rPr>
          <w:rFonts w:ascii="Times New Roman" w:hAnsi="Times New Roman" w:cs="Times New Roman"/>
          <w:sz w:val="26"/>
          <w:szCs w:val="26"/>
          <w:lang w:eastAsia="zh-CN"/>
        </w:rPr>
        <w:t>Проектирование событий в ДОО возможно в следующих формах:</w:t>
      </w:r>
    </w:p>
    <w:p w:rsidR="00D57C92" w:rsidRDefault="00D57C92" w:rsidP="00CB53DA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- 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 xml:space="preserve">разработка и реализация значимых событий в ведущих видах деятельности 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br/>
        <w:t>(детско-взрослый спектакль, построение эксперимента, совместное конструиров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>а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>ние, спортивные игры и др.);</w:t>
      </w:r>
    </w:p>
    <w:p w:rsidR="00D57C92" w:rsidRDefault="00D57C92" w:rsidP="00CB53DA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lastRenderedPageBreak/>
        <w:t xml:space="preserve">- 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 xml:space="preserve">проектирование встреч, общения детей со старшими, младшими, 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ровесниками, с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 xml:space="preserve"> взросл</w:t>
      </w:r>
      <w:r>
        <w:rPr>
          <w:rFonts w:ascii="Times New Roman" w:hAnsi="Times New Roman" w:cs="Times New Roman"/>
          <w:sz w:val="26"/>
          <w:szCs w:val="26"/>
          <w:lang w:eastAsia="zh-CN"/>
        </w:rPr>
        <w:t>ыми, с носителями воспитательно-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>значимых культурных практик (искусс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>т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>во, литература, прикладное творчество и т. д.), профессий, культурных традиций народов России;</w:t>
      </w:r>
    </w:p>
    <w:p w:rsidR="00D57C92" w:rsidRDefault="00D57C92" w:rsidP="00CB53DA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- 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>создание творческих детско-взрослых про</w:t>
      </w:r>
      <w:r>
        <w:rPr>
          <w:rFonts w:ascii="Times New Roman" w:hAnsi="Times New Roman" w:cs="Times New Roman"/>
          <w:sz w:val="26"/>
          <w:szCs w:val="26"/>
          <w:lang w:eastAsia="zh-CN"/>
        </w:rPr>
        <w:t>ектов (празднование Дня Победы с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 xml:space="preserve"> пр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>и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>глашением ветеранов, «Театр в детском саду» – показ спектакля для детей из с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>о</w:t>
      </w:r>
      <w:r w:rsidR="00EE0C14" w:rsidRPr="00CB53DA">
        <w:rPr>
          <w:rFonts w:ascii="Times New Roman" w:hAnsi="Times New Roman" w:cs="Times New Roman"/>
          <w:sz w:val="26"/>
          <w:szCs w:val="26"/>
          <w:lang w:eastAsia="zh-CN"/>
        </w:rPr>
        <w:t>седнего детского сада и т. д.).</w:t>
      </w:r>
    </w:p>
    <w:p w:rsidR="00EE0C14" w:rsidRPr="00CB53DA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CB53DA">
        <w:rPr>
          <w:rFonts w:ascii="Times New Roman" w:hAnsi="Times New Roman" w:cs="Times New Roman"/>
          <w:sz w:val="26"/>
          <w:szCs w:val="26"/>
          <w:lang w:eastAsia="zh-CN"/>
        </w:rPr>
        <w:t>Проектирование событий позволяет построить целостный годовой цикл м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е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тодической работы на основе традиционных ценностей российского общества. Это поможет каждому педагогу создать тематический творческий проект в своей гру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п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 xml:space="preserve">пе и </w:t>
      </w:r>
      <w:r w:rsidR="00D57C92">
        <w:rPr>
          <w:rFonts w:ascii="Times New Roman" w:hAnsi="Times New Roman" w:cs="Times New Roman"/>
          <w:sz w:val="26"/>
          <w:szCs w:val="26"/>
          <w:lang w:eastAsia="zh-CN"/>
        </w:rPr>
        <w:t xml:space="preserve">спроектировать работу с группой 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в целом, с подгруппами детей, с каждым р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е</w:t>
      </w:r>
      <w:r w:rsidRPr="00CB53DA">
        <w:rPr>
          <w:rFonts w:ascii="Times New Roman" w:hAnsi="Times New Roman" w:cs="Times New Roman"/>
          <w:sz w:val="26"/>
          <w:szCs w:val="26"/>
          <w:lang w:eastAsia="zh-CN"/>
        </w:rPr>
        <w:t>бенком.</w:t>
      </w:r>
    </w:p>
    <w:p w:rsidR="00EE0C14" w:rsidRPr="00EE0C14" w:rsidRDefault="00EE0C14" w:rsidP="00EE0C14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zh-CN"/>
        </w:rPr>
      </w:pPr>
    </w:p>
    <w:p w:rsidR="00EE0C14" w:rsidRPr="00D57C92" w:rsidRDefault="00EE0C14" w:rsidP="00D57C92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zh-CN"/>
        </w:rPr>
      </w:pPr>
      <w:r w:rsidRPr="00D57C92">
        <w:rPr>
          <w:rFonts w:ascii="Times New Roman" w:hAnsi="Times New Roman" w:cs="Times New Roman"/>
          <w:b/>
          <w:sz w:val="26"/>
          <w:szCs w:val="26"/>
          <w:lang w:eastAsia="zh-CN"/>
        </w:rPr>
        <w:t>3.3. Организация предметно-пространственной среды</w:t>
      </w:r>
    </w:p>
    <w:p w:rsidR="00D57C92" w:rsidRDefault="00D57C92" w:rsidP="00D57C92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57C92">
        <w:rPr>
          <w:rFonts w:ascii="Times New Roman" w:hAnsi="Times New Roman" w:cs="Times New Roman"/>
          <w:sz w:val="26"/>
          <w:szCs w:val="26"/>
          <w:lang w:eastAsia="zh-CN"/>
        </w:rPr>
        <w:t>Предметно-пространственная среда (далее – ППС) должна отражать фед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е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ральную, региональную специфику, а также специфику ОО и включать:</w:t>
      </w:r>
    </w:p>
    <w:p w:rsidR="00D57C92" w:rsidRDefault="00D57C92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- </w:t>
      </w:r>
      <w:r w:rsidR="00EE0C14" w:rsidRPr="00D57C92">
        <w:rPr>
          <w:rFonts w:ascii="Times New Roman" w:hAnsi="Times New Roman" w:cs="Times New Roman"/>
          <w:sz w:val="26"/>
          <w:szCs w:val="26"/>
          <w:lang w:eastAsia="zh-CN"/>
        </w:rPr>
        <w:t>оформление помещений;</w:t>
      </w:r>
    </w:p>
    <w:p w:rsidR="00D57C92" w:rsidRDefault="00D57C92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- </w:t>
      </w:r>
      <w:r w:rsidR="00EE0C14" w:rsidRPr="00D57C92">
        <w:rPr>
          <w:rFonts w:ascii="Times New Roman" w:hAnsi="Times New Roman" w:cs="Times New Roman"/>
          <w:sz w:val="26"/>
          <w:szCs w:val="26"/>
          <w:lang w:eastAsia="zh-CN"/>
        </w:rPr>
        <w:t>оборудование;</w:t>
      </w:r>
    </w:p>
    <w:p w:rsidR="00EE0C14" w:rsidRPr="00D57C92" w:rsidRDefault="00D57C92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>
        <w:rPr>
          <w:rFonts w:ascii="Times New Roman" w:hAnsi="Times New Roman" w:cs="Times New Roman"/>
          <w:sz w:val="26"/>
          <w:szCs w:val="26"/>
          <w:lang w:eastAsia="zh-CN"/>
        </w:rPr>
        <w:t xml:space="preserve">- </w:t>
      </w:r>
      <w:r w:rsidR="00EE0C14" w:rsidRPr="00D57C92">
        <w:rPr>
          <w:rFonts w:ascii="Times New Roman" w:hAnsi="Times New Roman" w:cs="Times New Roman"/>
          <w:sz w:val="26"/>
          <w:szCs w:val="26"/>
          <w:lang w:eastAsia="zh-CN"/>
        </w:rPr>
        <w:t>игрушки.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57C92">
        <w:rPr>
          <w:rFonts w:ascii="Times New Roman" w:hAnsi="Times New Roman" w:cs="Times New Roman"/>
          <w:sz w:val="26"/>
          <w:szCs w:val="26"/>
          <w:lang w:eastAsia="zh-CN"/>
        </w:rPr>
        <w:t xml:space="preserve">ППС должна отражать ценности, на которых </w:t>
      </w:r>
      <w:r w:rsidR="00D57C92">
        <w:rPr>
          <w:rFonts w:ascii="Times New Roman" w:hAnsi="Times New Roman" w:cs="Times New Roman"/>
          <w:sz w:val="26"/>
          <w:szCs w:val="26"/>
          <w:lang w:eastAsia="zh-CN"/>
        </w:rPr>
        <w:t>строится программа воспит</w:t>
      </w:r>
      <w:r w:rsidR="00D57C92">
        <w:rPr>
          <w:rFonts w:ascii="Times New Roman" w:hAnsi="Times New Roman" w:cs="Times New Roman"/>
          <w:sz w:val="26"/>
          <w:szCs w:val="26"/>
          <w:lang w:eastAsia="zh-CN"/>
        </w:rPr>
        <w:t>а</w:t>
      </w:r>
      <w:r w:rsidR="00D57C92">
        <w:rPr>
          <w:rFonts w:ascii="Times New Roman" w:hAnsi="Times New Roman" w:cs="Times New Roman"/>
          <w:sz w:val="26"/>
          <w:szCs w:val="26"/>
          <w:lang w:eastAsia="zh-CN"/>
        </w:rPr>
        <w:t xml:space="preserve">ния, 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способствовать их принятию и раскрытию ребенком.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57C92">
        <w:rPr>
          <w:rFonts w:ascii="Times New Roman" w:hAnsi="Times New Roman" w:cs="Times New Roman"/>
          <w:sz w:val="26"/>
          <w:szCs w:val="26"/>
          <w:lang w:eastAsia="zh-CN"/>
        </w:rPr>
        <w:t>Среда включает знаки и символы государства, региона, города и организ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а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ции.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57C92">
        <w:rPr>
          <w:rFonts w:ascii="Times New Roman" w:hAnsi="Times New Roman" w:cs="Times New Roman"/>
          <w:sz w:val="26"/>
          <w:szCs w:val="26"/>
          <w:lang w:eastAsia="zh-CN"/>
        </w:rPr>
        <w:t>Среда отражает региональные, этнографические, конфессиональные и др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у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гие особенности социокультурных условий, в которых находится организация.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57C92">
        <w:rPr>
          <w:rFonts w:ascii="Times New Roman" w:hAnsi="Times New Roman" w:cs="Times New Roman"/>
          <w:sz w:val="26"/>
          <w:szCs w:val="26"/>
          <w:lang w:eastAsia="zh-CN"/>
        </w:rPr>
        <w:t>Среда должна быть экологичной, природосообразной и безопасной.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57C92">
        <w:rPr>
          <w:rFonts w:ascii="Times New Roman" w:hAnsi="Times New Roman" w:cs="Times New Roman"/>
          <w:sz w:val="26"/>
          <w:szCs w:val="26"/>
          <w:lang w:eastAsia="zh-CN"/>
        </w:rPr>
        <w:t>Среда обеспечивает ребенку возможность общения, игры и совместной де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я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тельности. Отражает ценность семьи, людей разных поколений, радость общения с семьей.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57C92">
        <w:rPr>
          <w:rFonts w:ascii="Times New Roman" w:hAnsi="Times New Roman" w:cs="Times New Roman"/>
          <w:sz w:val="26"/>
          <w:szCs w:val="26"/>
          <w:lang w:eastAsia="zh-CN"/>
        </w:rPr>
        <w:t>Среда обеспечивает ребенку возможность познавательного развития, эксп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е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риментирования, освоения новых технологий, раскрывает красоту знаний, необх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о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димость научного познания, формирует научную картину мира.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57C92">
        <w:rPr>
          <w:rFonts w:ascii="Times New Roman" w:hAnsi="Times New Roman" w:cs="Times New Roman"/>
          <w:sz w:val="26"/>
          <w:szCs w:val="26"/>
          <w:lang w:eastAsia="zh-CN"/>
        </w:rPr>
        <w:t>Среда обеспечивает ребенку возможность посильного труда, а также отраж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а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ет ценности труда в жизни человека и государства (портреты членов семей восп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и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 xml:space="preserve">танников, героев труда, представителей профессий и пр.) Результаты труда ребенка </w:t>
      </w:r>
      <w:r w:rsidR="00D57C92">
        <w:rPr>
          <w:rFonts w:ascii="Times New Roman" w:hAnsi="Times New Roman" w:cs="Times New Roman"/>
          <w:sz w:val="26"/>
          <w:szCs w:val="26"/>
          <w:lang w:eastAsia="zh-CN"/>
        </w:rPr>
        <w:t xml:space="preserve">могут быть отражены и сохранены 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в среде.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57C92">
        <w:rPr>
          <w:rFonts w:ascii="Times New Roman" w:hAnsi="Times New Roman" w:cs="Times New Roman"/>
          <w:sz w:val="26"/>
          <w:szCs w:val="26"/>
          <w:lang w:eastAsia="zh-CN"/>
        </w:rPr>
        <w:t>Среда обеспечивает ребенку возможности для укрепления здоровья, раскр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ы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вает смысл здорового образа жизни, физической культуры и спорта.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57C92">
        <w:rPr>
          <w:rFonts w:ascii="Times New Roman" w:hAnsi="Times New Roman" w:cs="Times New Roman"/>
          <w:sz w:val="26"/>
          <w:szCs w:val="26"/>
          <w:lang w:eastAsia="zh-CN"/>
        </w:rPr>
        <w:t>Среда предоставляет ребенку возможность погружени</w:t>
      </w:r>
      <w:r w:rsidR="00D57C92">
        <w:rPr>
          <w:rFonts w:ascii="Times New Roman" w:hAnsi="Times New Roman" w:cs="Times New Roman"/>
          <w:sz w:val="26"/>
          <w:szCs w:val="26"/>
          <w:lang w:eastAsia="zh-CN"/>
        </w:rPr>
        <w:t xml:space="preserve">я в культуру России, знакомства 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с особенностями региональной культурной традиции. Вся среда д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о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школьной организации должна быть гармоничной и эстетически привлекательной.</w:t>
      </w:r>
    </w:p>
    <w:p w:rsidR="00EE0C14" w:rsidRP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zh-CN"/>
        </w:rPr>
      </w:pPr>
      <w:r w:rsidRPr="00D57C92">
        <w:rPr>
          <w:rFonts w:ascii="Times New Roman" w:hAnsi="Times New Roman" w:cs="Times New Roman"/>
          <w:sz w:val="26"/>
          <w:szCs w:val="26"/>
          <w:lang w:eastAsia="zh-CN"/>
        </w:rPr>
        <w:t>При выборе материалов и игрушек для ППС необходимо ориентироваться на продукцию отечественных и территориальных производителей. Игрушки, матери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t>а</w:t>
      </w:r>
      <w:r w:rsidRPr="00D57C92">
        <w:rPr>
          <w:rFonts w:ascii="Times New Roman" w:hAnsi="Times New Roman" w:cs="Times New Roman"/>
          <w:sz w:val="26"/>
          <w:szCs w:val="26"/>
          <w:lang w:eastAsia="zh-CN"/>
        </w:rPr>
        <w:lastRenderedPageBreak/>
        <w:t>лы и оборудование должны соответствовать возрастным задачам воспитания детей дошкольного возраста.</w:t>
      </w:r>
    </w:p>
    <w:p w:rsidR="00D57C92" w:rsidRDefault="00D57C92" w:rsidP="00EE0C14">
      <w:pPr>
        <w:pStyle w:val="a3"/>
        <w:jc w:val="both"/>
        <w:rPr>
          <w:rFonts w:ascii="Times New Roman" w:hAnsi="Times New Roman" w:cs="Times New Roman"/>
          <w:b/>
          <w:sz w:val="26"/>
          <w:szCs w:val="26"/>
          <w:lang w:eastAsia="ru-RU" w:bidi="ru-RU"/>
        </w:rPr>
      </w:pPr>
    </w:p>
    <w:p w:rsidR="00E30CCA" w:rsidRDefault="00E30CCA" w:rsidP="00D57C92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 w:bidi="ru-RU"/>
        </w:rPr>
      </w:pPr>
    </w:p>
    <w:p w:rsidR="00E30CCA" w:rsidRDefault="00E30CCA" w:rsidP="00D57C92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 w:bidi="ru-RU"/>
        </w:rPr>
      </w:pPr>
    </w:p>
    <w:p w:rsidR="00EE0C14" w:rsidRPr="00EE0C14" w:rsidRDefault="00EE0C14" w:rsidP="00D57C92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b/>
          <w:sz w:val="26"/>
          <w:szCs w:val="26"/>
          <w:lang w:eastAsia="ru-RU" w:bidi="ru-RU"/>
        </w:rPr>
        <w:t>3.4. Кадровое обеспечение воспитательного процесса</w:t>
      </w:r>
    </w:p>
    <w:p w:rsidR="00D57C92" w:rsidRDefault="00D57C92" w:rsidP="00EE0C14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Условием качественной реализации Программы является ее непрерывное</w:t>
      </w:r>
      <w:r w:rsidR="00455C6A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сопровождение педагогическими и учебно-вспомогательными работниками в теч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ние</w:t>
      </w:r>
      <w:r w:rsidR="00455C6A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всего времени ее реализации в Организации или группе. Педагогические р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ботники,</w:t>
      </w:r>
      <w:r w:rsidR="00455C6A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реализующие Программу, обладают основными компетенциями, необх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димыми для</w:t>
      </w:r>
      <w:r w:rsidR="00455C6A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создания условий развития детей: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- обеспечение эмоционального благополучия;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- поддержка индивидуальности и инициативы;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- построение вариативного развивающего образования;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- взаимодействие с родителями (законными представителями) по вопрос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м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образования ребенка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В целях эффективной реализации Программы созданы условия: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- для профессионального развития педагогических и руководящих работн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ков, в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том числе их дополнительного профессионального образования;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- для консультативной поддержки педагогических работников и родит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лей(законных представителей) по вопросам образования и охраны здоровья детей;</w:t>
      </w:r>
    </w:p>
    <w:p w:rsidR="005679B0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- для организационно-методического сопровождения процесса реализаци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Программы.</w:t>
      </w:r>
    </w:p>
    <w:p w:rsidR="00D57C92" w:rsidRDefault="00D57C92" w:rsidP="00EE0C14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EE0C14" w:rsidRPr="00D57C92" w:rsidRDefault="00D57C92" w:rsidP="00D57C92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 w:bidi="ru-RU"/>
        </w:rPr>
      </w:pPr>
      <w:r w:rsidRPr="00D57C92">
        <w:rPr>
          <w:rFonts w:ascii="Times New Roman" w:hAnsi="Times New Roman" w:cs="Times New Roman"/>
          <w:b/>
          <w:sz w:val="26"/>
          <w:szCs w:val="26"/>
          <w:lang w:eastAsia="ru-RU" w:bidi="ru-RU"/>
        </w:rPr>
        <w:t>3.5</w:t>
      </w:r>
      <w:r w:rsidR="00EE0C14" w:rsidRPr="00D57C92">
        <w:rPr>
          <w:rFonts w:ascii="Times New Roman" w:hAnsi="Times New Roman" w:cs="Times New Roman"/>
          <w:b/>
          <w:sz w:val="26"/>
          <w:szCs w:val="26"/>
          <w:lang w:eastAsia="ru-RU" w:bidi="ru-RU"/>
        </w:rPr>
        <w:t>. Особые требования к условиям, обеспечивающим достижение планиру</w:t>
      </w:r>
      <w:r w:rsidR="00EE0C14" w:rsidRPr="00D57C92">
        <w:rPr>
          <w:rFonts w:ascii="Times New Roman" w:hAnsi="Times New Roman" w:cs="Times New Roman"/>
          <w:b/>
          <w:sz w:val="26"/>
          <w:szCs w:val="26"/>
          <w:lang w:eastAsia="ru-RU" w:bidi="ru-RU"/>
        </w:rPr>
        <w:t>е</w:t>
      </w:r>
      <w:r w:rsidR="00EE0C14" w:rsidRPr="00D57C92">
        <w:rPr>
          <w:rFonts w:ascii="Times New Roman" w:hAnsi="Times New Roman" w:cs="Times New Roman"/>
          <w:b/>
          <w:sz w:val="26"/>
          <w:szCs w:val="26"/>
          <w:lang w:eastAsia="ru-RU" w:bidi="ru-RU"/>
        </w:rPr>
        <w:t>мых личностных результатов в работе с особыми категориями детей</w:t>
      </w:r>
    </w:p>
    <w:p w:rsidR="00EE0C14" w:rsidRPr="00EE0C14" w:rsidRDefault="00EE0C14" w:rsidP="00EE0C14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Инклюзия (дословно – «включение») – это готовность образовательной си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с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темы принять любого ребенка независимо от его индивидуальных особенностей (психофизиологических, социальных, психологических, этнокультурных, наци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нальных, религиозных и др.) и обеспечить ему оптимальную социальную ситуацию развития.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Инклюзия является ценностной основой уклада ДОО и основанием для пр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ектирования воспитывающих сред, деятельностей и событий.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0523D1">
        <w:rPr>
          <w:rFonts w:ascii="Times New Roman" w:hAnsi="Times New Roman" w:cs="Times New Roman"/>
          <w:b/>
          <w:sz w:val="26"/>
          <w:szCs w:val="26"/>
          <w:lang w:eastAsia="ru-RU" w:bidi="ru-RU"/>
        </w:rPr>
        <w:t>На уровне уклада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: ДОО инклюзивное образование – это норма для восп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тания, реализующая такие социокультурные ценности, как забота, принятие, вза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моуважение, взаимопомощь, совместность, сопричастность, социальная ответс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венность. Эти ценности должны разделяться всеми участниками образовательных отношений в ДОО.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0523D1">
        <w:rPr>
          <w:rFonts w:ascii="Times New Roman" w:hAnsi="Times New Roman" w:cs="Times New Roman"/>
          <w:b/>
          <w:sz w:val="26"/>
          <w:szCs w:val="26"/>
          <w:lang w:eastAsia="ru-RU" w:bidi="ru-RU"/>
        </w:rPr>
        <w:t>На уровне воспитывающих сред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: ППС строится как максимально досту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п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ная для детей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с ОВЗ; </w:t>
      </w:r>
    </w:p>
    <w:p w:rsidR="00D57C92" w:rsidRDefault="00D57C92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- </w:t>
      </w:r>
      <w:r w:rsidR="00EE0C14"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событийная воспитывающая среда ДОО обеспечивает возможность вкл</w:t>
      </w:r>
      <w:r w:rsidR="00EE0C14"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ю</w:t>
      </w:r>
      <w:r w:rsidR="00EE0C14" w:rsidRPr="00EE0C14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чения каждого ребенка в различные формы жизни детского сообщества; </w:t>
      </w:r>
    </w:p>
    <w:p w:rsidR="00D57C92" w:rsidRDefault="00D57C92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sz w:val="26"/>
          <w:szCs w:val="26"/>
          <w:lang w:eastAsia="ru-RU" w:bidi="ru-RU"/>
        </w:rPr>
        <w:lastRenderedPageBreak/>
        <w:t xml:space="preserve">- </w:t>
      </w:r>
      <w:r w:rsidR="00EE0C14"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рукотворная воспитывающая среда обеспечивает возможность демонстр</w:t>
      </w:r>
      <w:r w:rsidR="00EE0C14"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="00EE0C14"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ции уникальности достижений каждого ребенка.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0523D1">
        <w:rPr>
          <w:rFonts w:ascii="Times New Roman" w:hAnsi="Times New Roman" w:cs="Times New Roman"/>
          <w:b/>
          <w:sz w:val="26"/>
          <w:szCs w:val="26"/>
          <w:lang w:eastAsia="ru-RU" w:bidi="ru-RU"/>
        </w:rPr>
        <w:t>На уровне общности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: формируются условия освоения социальных ролей, ответственности и самостоятельности, сопричастности к реализации целей и см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ы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слов сообщества, приобретается опыт развития отношений между детьми, родит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лями, воспитателями. Детская и детско-взрослая общность в инклюзивном образ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вании развиваются на принципах заботы, взаимоуважения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 сотрудничества в с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вместной деятельности.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0523D1">
        <w:rPr>
          <w:rFonts w:ascii="Times New Roman" w:hAnsi="Times New Roman" w:cs="Times New Roman"/>
          <w:b/>
          <w:sz w:val="26"/>
          <w:szCs w:val="26"/>
          <w:lang w:eastAsia="ru-RU" w:bidi="ru-RU"/>
        </w:rPr>
        <w:t>На уровне деятельностей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: педагогическое проектирование совместной де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я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тельности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в разновозрастных группах, в малых группах детей, в детско-родительских группах обеспечивает условия освоения доступных навыков, форм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рует опыт работы в команде, развивает активность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 ответственность каждого р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бенка в социальной ситуации его развития.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0523D1">
        <w:rPr>
          <w:rFonts w:ascii="Times New Roman" w:hAnsi="Times New Roman" w:cs="Times New Roman"/>
          <w:b/>
          <w:sz w:val="26"/>
          <w:szCs w:val="26"/>
          <w:lang w:eastAsia="ru-RU" w:bidi="ru-RU"/>
        </w:rPr>
        <w:t>На уровне событий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: проектирование педагогами ритмов жизни, праздников и общих дел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с учетом специфики социальной и культурной ситуации развития к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ждого ребенка обеспечивает возможность участия каждого в жизни и событиях группы, формирует личностный опыт, развивает самооценку и уверенность ребе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н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ка в своих силах. Событийная организация должна обеспечить переживание ребе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н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ком опыта самостоятельности, счастья и свободы в коллективе детей и взрослых.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Основными условиями реализации Программы воспитания в дошкольных образовательных организациях, реализующих инклюзивное образование, являются: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1)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полноценное проживание ребенком всех этапов детства (младенческ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го, раннего и дошкольного возраста), обогащение (амплификация) детского разв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тия;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2)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построение воспитательной деятельности с учетом индивидуальных особенностей каждого ребенка, при котором сам ребенок становится активным субъектом воспитания;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3)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содействие и сотрудничество детей и взрослых, признание ребенка полноценным участником (субъектом) образовательных отношений;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4)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формирование и поддержка инициативы детей в различных видах де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т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ской деятельности;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5)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активное привлечение ближайшего социального окружения к восп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танию ребенка.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Задачами воспитания детей с ОВЗ в условиях дошкольной образовательной организации являются: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1)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формирование общей культуры личности детей, развитие их социал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ь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ных, нравственных, эстетических, интеллектуальных, физических качеств, иници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тивности, самостоятельности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 ответственности;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2)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формирование доброжелательного отношения к детям с ОВЗ и их семьям со стороны всех участников образовательных отношений;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3)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обеспечение психолого-педагогической поддержки семье ребенка с особенностями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в развитии и содействие повышению уровня педагогической ко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м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петентности родителей;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4)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обеспечение эмоционально-положительного взаимодействия детей с окружающими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в целях их успешной адаптации и интеграции в общество;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lastRenderedPageBreak/>
        <w:t>5)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расширение у детей с различными нарушениями развития знаний и представлений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об окружающем мире;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6)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взаимодействие с семьей для обеспечения полноценного развития д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тей с ОВЗ;</w:t>
      </w:r>
    </w:p>
    <w:p w:rsidR="00D57C92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7)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охрана и укрепление физического и психического здоровья детей, в том числе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их эмоционального благополучия;</w:t>
      </w:r>
    </w:p>
    <w:p w:rsidR="00EE0C14" w:rsidRDefault="00EE0C14" w:rsidP="00D57C92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8)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объединение обучения и воспитания в целостный образовательный процесс на основе духовно-нравственных и социокультурных ценностей и прин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я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тых в обществе правил и норм поведения в интересах человека, семьи, общества.</w:t>
      </w:r>
    </w:p>
    <w:p w:rsidR="00D57C92" w:rsidRDefault="00D57C92" w:rsidP="00EE0C14">
      <w:pPr>
        <w:pStyle w:val="a3"/>
        <w:jc w:val="both"/>
        <w:rPr>
          <w:rFonts w:ascii="Times New Roman" w:hAnsi="Times New Roman" w:cs="Times New Roman"/>
          <w:b/>
          <w:sz w:val="26"/>
          <w:szCs w:val="26"/>
          <w:lang w:eastAsia="ru-RU" w:bidi="ru-RU"/>
        </w:rPr>
      </w:pPr>
    </w:p>
    <w:p w:rsidR="00EE0C14" w:rsidRPr="00EE0C14" w:rsidRDefault="000523D1" w:rsidP="00D57C92">
      <w:pPr>
        <w:pStyle w:val="a3"/>
        <w:jc w:val="center"/>
        <w:rPr>
          <w:rFonts w:ascii="Times New Roman" w:hAnsi="Times New Roman" w:cs="Times New Roman"/>
          <w:b/>
          <w:sz w:val="26"/>
          <w:szCs w:val="26"/>
          <w:lang w:eastAsia="ru-RU" w:bidi="ru-RU"/>
        </w:rPr>
      </w:pPr>
      <w:r>
        <w:rPr>
          <w:rFonts w:ascii="Times New Roman" w:hAnsi="Times New Roman" w:cs="Times New Roman"/>
          <w:b/>
          <w:sz w:val="26"/>
          <w:szCs w:val="26"/>
          <w:lang w:eastAsia="ru-RU" w:bidi="ru-RU"/>
        </w:rPr>
        <w:t>3.6</w:t>
      </w:r>
      <w:r w:rsidR="00EE0C14" w:rsidRPr="00EE0C14">
        <w:rPr>
          <w:rFonts w:ascii="Times New Roman" w:hAnsi="Times New Roman" w:cs="Times New Roman"/>
          <w:b/>
          <w:sz w:val="26"/>
          <w:szCs w:val="26"/>
          <w:lang w:eastAsia="ru-RU" w:bidi="ru-RU"/>
        </w:rPr>
        <w:t>. Примерный календарный план воспитательной работы</w:t>
      </w:r>
    </w:p>
    <w:p w:rsidR="00D57C92" w:rsidRDefault="00D57C92" w:rsidP="00EE0C14">
      <w:pPr>
        <w:pStyle w:val="a3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</w:p>
    <w:p w:rsidR="00D57C92" w:rsidRDefault="00EE0C14" w:rsidP="00D57C9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На основе рабочей программы воспитания ДОО составляет примерный к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лендарный план воспитательной работы.</w:t>
      </w:r>
    </w:p>
    <w:p w:rsidR="00D57C92" w:rsidRDefault="00EE0C14" w:rsidP="00D57C9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Примерный план воспитательной работы строится на основе базовых це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н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ностей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по следующим этапам:</w:t>
      </w:r>
    </w:p>
    <w:p w:rsidR="00D57C92" w:rsidRDefault="00EE0C14" w:rsidP="00D57C9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-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погружение-знакомство, которое реализуется в различных формах (чтение, просмотр, экскурсии и пр.);</w:t>
      </w:r>
    </w:p>
    <w:p w:rsidR="00D57C92" w:rsidRDefault="00EE0C14" w:rsidP="00D57C9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-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разработка коллективного проекта, в рамках которого создаются тво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р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ческие продукты;</w:t>
      </w:r>
    </w:p>
    <w:p w:rsidR="00D57C92" w:rsidRDefault="00EE0C14" w:rsidP="00D57C9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-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ab/>
        <w:t>организация события, которое формирует ценности.</w:t>
      </w:r>
    </w:p>
    <w:p w:rsidR="00D57C92" w:rsidRDefault="00EE0C14" w:rsidP="00D57C9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Данная последовательность является циклом, который при необходимости может повторяться в расширенном, углубленном и соответствующем возрасту в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а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рианте неограниченное количество раз.</w:t>
      </w:r>
    </w:p>
    <w:p w:rsidR="00D57C92" w:rsidRDefault="00EE0C14" w:rsidP="00D57C9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Данный цикл является примерным. На практике цикл может начинаться с яркого события, после которого будет развертываться погружение и приобщение к культурному содержанию</w:t>
      </w:r>
      <w:r w:rsidR="00C529B0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на основе ценности.</w:t>
      </w:r>
    </w:p>
    <w:p w:rsidR="00D57C92" w:rsidRDefault="00EE0C14" w:rsidP="00D57C92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События, формы и методы работы по решению воспитательных задач м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гут быть интегративными. </w:t>
      </w:r>
    </w:p>
    <w:p w:rsidR="005971AD" w:rsidRDefault="00EE0C14" w:rsidP="005971AD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Каждый воспитатель разрабатывает конкретные формы реализации восп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тательного цикла. В ходе разработки должны быть определены цель и алгоритм де</w:t>
      </w:r>
      <w:r w:rsidR="005971AD">
        <w:rPr>
          <w:rFonts w:ascii="Times New Roman" w:hAnsi="Times New Roman" w:cs="Times New Roman"/>
          <w:sz w:val="26"/>
          <w:szCs w:val="26"/>
          <w:lang w:eastAsia="ru-RU" w:bidi="ru-RU"/>
        </w:rPr>
        <w:t xml:space="preserve">йствия взрослых, а также задачи 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 виды деятельности детей в каждой из форм работы.</w:t>
      </w:r>
    </w:p>
    <w:p w:rsidR="00EE0C14" w:rsidRPr="005679B0" w:rsidRDefault="00EE0C14" w:rsidP="005971AD">
      <w:pPr>
        <w:pStyle w:val="a3"/>
        <w:ind w:firstLine="851"/>
        <w:jc w:val="both"/>
        <w:rPr>
          <w:rFonts w:ascii="Times New Roman" w:hAnsi="Times New Roman" w:cs="Times New Roman"/>
          <w:sz w:val="26"/>
          <w:szCs w:val="26"/>
          <w:lang w:eastAsia="ru-RU" w:bidi="ru-RU"/>
        </w:rPr>
      </w:pP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В течение всего года воспитатель осуществляет педагогическую диагност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и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ку на основе наблюдения за поведением детей. В фокусе педагогической диагн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о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стики находится понимание ребенком смысла конкретной ценности и ее проявл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е</w:t>
      </w:r>
      <w:r w:rsidRPr="00EE0C14">
        <w:rPr>
          <w:rFonts w:ascii="Times New Roman" w:hAnsi="Times New Roman" w:cs="Times New Roman"/>
          <w:sz w:val="26"/>
          <w:szCs w:val="26"/>
          <w:lang w:eastAsia="ru-RU" w:bidi="ru-RU"/>
        </w:rPr>
        <w:t>ние в его поведении.</w:t>
      </w:r>
    </w:p>
    <w:p w:rsidR="00507725" w:rsidRP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P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507725" w:rsidRPr="00507725" w:rsidRDefault="00507725" w:rsidP="00507725">
      <w:pPr>
        <w:widowControl w:val="0"/>
        <w:tabs>
          <w:tab w:val="left" w:pos="2977"/>
        </w:tabs>
        <w:spacing w:after="0" w:line="240" w:lineRule="auto"/>
        <w:ind w:right="-144"/>
        <w:jc w:val="both"/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p w:rsidR="00856430" w:rsidRPr="00856430" w:rsidRDefault="00856430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856430" w:rsidRDefault="00856430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Pr="000523D1" w:rsidRDefault="00E25FD8" w:rsidP="00E25FD8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3D1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бюджетное дошкольное</w:t>
      </w:r>
    </w:p>
    <w:p w:rsidR="00E25FD8" w:rsidRPr="000523D1" w:rsidRDefault="00E25FD8" w:rsidP="00E25FD8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3D1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образовательное учреждение общеразвивающего вида</w:t>
      </w:r>
    </w:p>
    <w:p w:rsidR="00E25FD8" w:rsidRDefault="00E25FD8" w:rsidP="00E25FD8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Копьёвский детский сад «Колосок»</w:t>
      </w:r>
    </w:p>
    <w:p w:rsidR="00E25FD8" w:rsidRDefault="00E25FD8" w:rsidP="00E25FD8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FD8" w:rsidRPr="000523D1" w:rsidRDefault="00E25FD8" w:rsidP="00E25FD8">
      <w:pPr>
        <w:pStyle w:val="a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25FD8" w:rsidRPr="000523D1" w:rsidRDefault="00E25FD8" w:rsidP="00E25FD8">
      <w:pPr>
        <w:pStyle w:val="a3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0523D1">
        <w:rPr>
          <w:rFonts w:ascii="Times New Roman" w:hAnsi="Times New Roman" w:cs="Times New Roman"/>
          <w:color w:val="44546A" w:themeColor="text2"/>
          <w:sz w:val="28"/>
          <w:szCs w:val="28"/>
        </w:rPr>
        <w:t>ПРИНЯТО                                                                                       УТВЕРЖДЕНО</w:t>
      </w:r>
    </w:p>
    <w:p w:rsidR="00E25FD8" w:rsidRPr="000523D1" w:rsidRDefault="00E25FD8" w:rsidP="00E25FD8">
      <w:pPr>
        <w:pStyle w:val="a3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0523D1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Педагогическим советом                                   </w:t>
      </w:r>
      <w:r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           заведующей МБДОУ ОВ</w:t>
      </w:r>
    </w:p>
    <w:p w:rsidR="00E25FD8" w:rsidRDefault="00E25FD8" w:rsidP="00E25FD8">
      <w:pPr>
        <w:pStyle w:val="a3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0523D1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Протокол №____                                         </w:t>
      </w:r>
      <w:r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                Копьёвский детский</w:t>
      </w:r>
      <w:r w:rsidRPr="000523D1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44546A" w:themeColor="text2"/>
          <w:sz w:val="28"/>
          <w:szCs w:val="28"/>
        </w:rPr>
        <w:t>сад «Колосок</w:t>
      </w:r>
    </w:p>
    <w:p w:rsidR="00E25FD8" w:rsidRPr="000523D1" w:rsidRDefault="00E25FD8" w:rsidP="00E25FD8">
      <w:pPr>
        <w:pStyle w:val="a3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0523D1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              »</w:t>
      </w:r>
    </w:p>
    <w:p w:rsidR="00E25FD8" w:rsidRPr="000523D1" w:rsidRDefault="00E25FD8" w:rsidP="00E25FD8">
      <w:pPr>
        <w:pStyle w:val="a3"/>
        <w:jc w:val="both"/>
        <w:rPr>
          <w:rFonts w:ascii="Times New Roman" w:hAnsi="Times New Roman" w:cs="Times New Roman"/>
          <w:color w:val="44546A" w:themeColor="text2"/>
          <w:sz w:val="28"/>
          <w:szCs w:val="28"/>
        </w:rPr>
      </w:pPr>
      <w:r w:rsidRPr="000523D1">
        <w:rPr>
          <w:rFonts w:ascii="Times New Roman" w:hAnsi="Times New Roman" w:cs="Times New Roman"/>
          <w:color w:val="44546A" w:themeColor="text2"/>
          <w:sz w:val="28"/>
          <w:szCs w:val="28"/>
        </w:rPr>
        <w:t xml:space="preserve">                                                                                         _______ заведующий</w:t>
      </w:r>
    </w:p>
    <w:p w:rsidR="00E25FD8" w:rsidRPr="000523D1" w:rsidRDefault="00E25FD8" w:rsidP="00E25FD8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0523D1">
        <w:rPr>
          <w:rFonts w:ascii="Times New Roman" w:hAnsi="Times New Roman" w:cs="Times New Roman"/>
          <w:color w:val="000000" w:themeColor="text1"/>
          <w:sz w:val="28"/>
          <w:szCs w:val="28"/>
        </w:rPr>
        <w:t>т «__»_______2022 год                                               Протокол № _____</w:t>
      </w:r>
    </w:p>
    <w:p w:rsidR="00E25FD8" w:rsidRPr="000523D1" w:rsidRDefault="00E25FD8" w:rsidP="00E25FD8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23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     от «__» _______2022 год</w:t>
      </w: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Pr="001A2C48" w:rsidRDefault="00E25FD8" w:rsidP="00E25FD8">
      <w:pPr>
        <w:pStyle w:val="a3"/>
        <w:jc w:val="center"/>
        <w:rPr>
          <w:rFonts w:ascii="Times New Roman" w:hAnsi="Times New Roman" w:cs="Times New Roman"/>
          <w:b/>
          <w:color w:val="262626" w:themeColor="text1" w:themeTint="D9"/>
          <w:sz w:val="72"/>
          <w:szCs w:val="72"/>
        </w:rPr>
      </w:pPr>
      <w:r w:rsidRPr="001A2C48">
        <w:rPr>
          <w:rFonts w:ascii="Times New Roman" w:hAnsi="Times New Roman" w:cs="Times New Roman"/>
          <w:b/>
          <w:color w:val="262626" w:themeColor="text1" w:themeTint="D9"/>
          <w:sz w:val="72"/>
          <w:szCs w:val="72"/>
        </w:rPr>
        <w:t>РАБОЧАЯ</w:t>
      </w:r>
    </w:p>
    <w:p w:rsidR="00E25FD8" w:rsidRPr="001A2C48" w:rsidRDefault="00E25FD8" w:rsidP="00E25FD8">
      <w:pPr>
        <w:pStyle w:val="a3"/>
        <w:jc w:val="center"/>
        <w:rPr>
          <w:rFonts w:ascii="Times New Roman" w:hAnsi="Times New Roman" w:cs="Times New Roman"/>
          <w:b/>
          <w:color w:val="262626" w:themeColor="text1" w:themeTint="D9"/>
          <w:sz w:val="72"/>
          <w:szCs w:val="72"/>
        </w:rPr>
      </w:pPr>
      <w:r w:rsidRPr="001A2C48">
        <w:rPr>
          <w:rFonts w:ascii="Times New Roman" w:hAnsi="Times New Roman" w:cs="Times New Roman"/>
          <w:b/>
          <w:color w:val="262626" w:themeColor="text1" w:themeTint="D9"/>
          <w:sz w:val="72"/>
          <w:szCs w:val="72"/>
        </w:rPr>
        <w:t>ПРОГРАММА</w:t>
      </w:r>
    </w:p>
    <w:p w:rsidR="00E25FD8" w:rsidRDefault="00E25FD8" w:rsidP="00E25FD8">
      <w:pPr>
        <w:jc w:val="center"/>
        <w:rPr>
          <w:color w:val="5B9BD5" w:themeColor="accent1"/>
          <w:sz w:val="64"/>
          <w:szCs w:val="64"/>
        </w:rPr>
      </w:pPr>
      <w:r w:rsidRPr="001A2C48">
        <w:rPr>
          <w:rFonts w:ascii="Times New Roman" w:hAnsi="Times New Roman" w:cs="Times New Roman"/>
          <w:b/>
          <w:color w:val="262626" w:themeColor="text1" w:themeTint="D9"/>
          <w:sz w:val="72"/>
          <w:szCs w:val="72"/>
        </w:rPr>
        <w:t>ВОСПИТАНИЯ</w:t>
      </w:r>
    </w:p>
    <w:sdt>
      <w:sdtPr>
        <w:rPr>
          <w:rFonts w:ascii="Times New Roman" w:hAnsi="Times New Roman"/>
          <w:sz w:val="28"/>
          <w:szCs w:val="28"/>
        </w:rPr>
        <w:alias w:val="Подзаголовок"/>
        <w:tag w:val=""/>
        <w:id w:val="338353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p w:rsidR="00E25FD8" w:rsidRDefault="00E25FD8" w:rsidP="00E25FD8">
          <w:pPr>
            <w:jc w:val="center"/>
            <w:rPr>
              <w:smallCaps/>
              <w:color w:val="404040" w:themeColor="text1" w:themeTint="BF"/>
              <w:sz w:val="36"/>
              <w:szCs w:val="36"/>
            </w:rPr>
          </w:pPr>
          <w:r w:rsidRPr="000523D1">
            <w:rPr>
              <w:rFonts w:ascii="Times New Roman" w:hAnsi="Times New Roman"/>
              <w:sz w:val="28"/>
              <w:szCs w:val="28"/>
            </w:rPr>
            <w:t>На</w:t>
          </w:r>
          <w:r>
            <w:rPr>
              <w:rFonts w:ascii="Times New Roman" w:hAnsi="Times New Roman"/>
              <w:sz w:val="28"/>
              <w:szCs w:val="28"/>
            </w:rPr>
            <w:t xml:space="preserve"> основе инновационной программы дошкольного образования</w:t>
          </w:r>
        </w:p>
      </w:sdtContent>
    </w:sdt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E25FD8" w:rsidRPr="00856430" w:rsidRDefault="00E25FD8" w:rsidP="00856430">
      <w:pPr>
        <w:widowControl w:val="0"/>
        <w:tabs>
          <w:tab w:val="left" w:pos="2977"/>
        </w:tabs>
        <w:spacing w:after="0" w:line="240" w:lineRule="auto"/>
        <w:ind w:right="-144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 w:bidi="ru-RU"/>
        </w:rPr>
      </w:pPr>
    </w:p>
    <w:p w:rsidR="00856430" w:rsidRPr="001A2C48" w:rsidRDefault="00856430" w:rsidP="008564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856430" w:rsidRPr="001A2C48" w:rsidSect="00930BCD">
      <w:footerReference w:type="default" r:id="rId9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3767" w:rsidRDefault="003F3767" w:rsidP="001A2C48">
      <w:pPr>
        <w:spacing w:after="0" w:line="240" w:lineRule="auto"/>
      </w:pPr>
      <w:r>
        <w:separator/>
      </w:r>
    </w:p>
  </w:endnote>
  <w:endnote w:type="continuationSeparator" w:id="1">
    <w:p w:rsidR="003F3767" w:rsidRDefault="003F3767" w:rsidP="001A2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15902855"/>
      <w:docPartObj>
        <w:docPartGallery w:val="Page Numbers (Bottom of Page)"/>
        <w:docPartUnique/>
      </w:docPartObj>
    </w:sdtPr>
    <w:sdtContent>
      <w:p w:rsidR="00E25FD8" w:rsidRDefault="00E25FD8">
        <w:pPr>
          <w:pStyle w:val="a7"/>
          <w:jc w:val="right"/>
        </w:pPr>
        <w:fldSimple w:instr="PAGE   \* MERGEFORMAT">
          <w:r w:rsidR="00534FC7">
            <w:rPr>
              <w:noProof/>
            </w:rPr>
            <w:t>51</w:t>
          </w:r>
        </w:fldSimple>
      </w:p>
    </w:sdtContent>
  </w:sdt>
  <w:p w:rsidR="00E25FD8" w:rsidRDefault="00E25FD8">
    <w:pPr>
      <w:pStyle w:val="a7"/>
    </w:pPr>
  </w:p>
  <w:p w:rsidR="00E25FD8" w:rsidRDefault="00E25FD8"/>
  <w:p w:rsidR="00E25FD8" w:rsidRDefault="00E25F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3767" w:rsidRDefault="003F3767" w:rsidP="001A2C48">
      <w:pPr>
        <w:spacing w:after="0" w:line="240" w:lineRule="auto"/>
      </w:pPr>
      <w:r>
        <w:separator/>
      </w:r>
    </w:p>
  </w:footnote>
  <w:footnote w:type="continuationSeparator" w:id="1">
    <w:p w:rsidR="003F3767" w:rsidRDefault="003F3767" w:rsidP="001A2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8"/>
    <w:multiLevelType w:val="multilevel"/>
    <w:tmpl w:val="00000008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9"/>
    <w:multiLevelType w:val="singleLevel"/>
    <w:tmpl w:val="00000009"/>
    <w:name w:val="WW8Num12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000000"/>
      </w:rPr>
    </w:lvl>
  </w:abstractNum>
  <w:abstractNum w:abstractNumId="2">
    <w:nsid w:val="0000000D"/>
    <w:multiLevelType w:val="multilevel"/>
    <w:tmpl w:val="0000000D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000000"/>
        <w:sz w:val="24"/>
        <w:szCs w:val="24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15"/>
    <w:multiLevelType w:val="singleLevel"/>
    <w:tmpl w:val="00000015"/>
    <w:name w:val="WW8Num29"/>
    <w:lvl w:ilvl="0">
      <w:start w:val="3"/>
      <w:numFmt w:val="bullet"/>
      <w:lvlText w:val="–"/>
      <w:lvlJc w:val="left"/>
      <w:pPr>
        <w:tabs>
          <w:tab w:val="num" w:pos="0"/>
        </w:tabs>
        <w:ind w:left="353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4">
    <w:nsid w:val="0000001A"/>
    <w:multiLevelType w:val="singleLevel"/>
    <w:tmpl w:val="0000001A"/>
    <w:name w:val="WW8Num34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  <w:color w:val="000000"/>
      </w:rPr>
    </w:lvl>
  </w:abstractNum>
  <w:abstractNum w:abstractNumId="5">
    <w:nsid w:val="02812B87"/>
    <w:multiLevelType w:val="multilevel"/>
    <w:tmpl w:val="49DE1C7A"/>
    <w:lvl w:ilvl="0">
      <w:start w:val="1"/>
      <w:numFmt w:val="decimal"/>
      <w:lvlText w:val="1.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3AC1BD2"/>
    <w:multiLevelType w:val="multilevel"/>
    <w:tmpl w:val="1916B7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4DF09DB"/>
    <w:multiLevelType w:val="multilevel"/>
    <w:tmpl w:val="EA682F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CEF4FBE"/>
    <w:multiLevelType w:val="multilevel"/>
    <w:tmpl w:val="E02A405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0F56794C"/>
    <w:multiLevelType w:val="multilevel"/>
    <w:tmpl w:val="3C98166E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40959C9"/>
    <w:multiLevelType w:val="multilevel"/>
    <w:tmpl w:val="810C122C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54A6096"/>
    <w:multiLevelType w:val="multilevel"/>
    <w:tmpl w:val="2F8451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9B85D8C"/>
    <w:multiLevelType w:val="multilevel"/>
    <w:tmpl w:val="0116061C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B606AE5"/>
    <w:multiLevelType w:val="multilevel"/>
    <w:tmpl w:val="57FCEAD6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B856F00"/>
    <w:multiLevelType w:val="multilevel"/>
    <w:tmpl w:val="690A296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1E170058"/>
    <w:multiLevelType w:val="multilevel"/>
    <w:tmpl w:val="C6C4F7EC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D17073B"/>
    <w:multiLevelType w:val="hybridMultilevel"/>
    <w:tmpl w:val="4B743A86"/>
    <w:lvl w:ilvl="0" w:tplc="30A455F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851090"/>
    <w:multiLevelType w:val="multilevel"/>
    <w:tmpl w:val="322AEE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1DF732D"/>
    <w:multiLevelType w:val="multilevel"/>
    <w:tmpl w:val="98B035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EE2C8C"/>
    <w:multiLevelType w:val="multilevel"/>
    <w:tmpl w:val="6BA4D7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F073099"/>
    <w:multiLevelType w:val="multilevel"/>
    <w:tmpl w:val="5212E0CC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23A74D6"/>
    <w:multiLevelType w:val="multilevel"/>
    <w:tmpl w:val="E9C23568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6211090"/>
    <w:multiLevelType w:val="multilevel"/>
    <w:tmpl w:val="3E2ECD0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6961DFF"/>
    <w:multiLevelType w:val="multilevel"/>
    <w:tmpl w:val="CF7C649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7B819BE"/>
    <w:multiLevelType w:val="multilevel"/>
    <w:tmpl w:val="864694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A3235B8"/>
    <w:multiLevelType w:val="multilevel"/>
    <w:tmpl w:val="20D88118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F91366B"/>
    <w:multiLevelType w:val="multilevel"/>
    <w:tmpl w:val="AD3670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164370C"/>
    <w:multiLevelType w:val="multilevel"/>
    <w:tmpl w:val="78748F4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829539E"/>
    <w:multiLevelType w:val="multilevel"/>
    <w:tmpl w:val="1C94C1B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9A14308"/>
    <w:multiLevelType w:val="multilevel"/>
    <w:tmpl w:val="90188D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9D755A0"/>
    <w:multiLevelType w:val="multilevel"/>
    <w:tmpl w:val="683644F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B6B633B"/>
    <w:multiLevelType w:val="multilevel"/>
    <w:tmpl w:val="197621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3318DC"/>
    <w:multiLevelType w:val="multilevel"/>
    <w:tmpl w:val="CF50D542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432E3F"/>
    <w:multiLevelType w:val="multilevel"/>
    <w:tmpl w:val="E8AE10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9E137EC"/>
    <w:multiLevelType w:val="multilevel"/>
    <w:tmpl w:val="33187456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A2C6DDD"/>
    <w:multiLevelType w:val="multilevel"/>
    <w:tmpl w:val="2C4825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B8E6399"/>
    <w:multiLevelType w:val="multilevel"/>
    <w:tmpl w:val="4880AC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C967F7F"/>
    <w:multiLevelType w:val="multilevel"/>
    <w:tmpl w:val="23442FD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E405018"/>
    <w:multiLevelType w:val="multilevel"/>
    <w:tmpl w:val="B90EEE42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E9D4B56"/>
    <w:multiLevelType w:val="multilevel"/>
    <w:tmpl w:val="DBB431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090166B"/>
    <w:multiLevelType w:val="multilevel"/>
    <w:tmpl w:val="91585B50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09374CD"/>
    <w:multiLevelType w:val="hybridMultilevel"/>
    <w:tmpl w:val="4380DB2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>
    <w:nsid w:val="710C1CDE"/>
    <w:multiLevelType w:val="multilevel"/>
    <w:tmpl w:val="428E95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72EF17D5"/>
    <w:multiLevelType w:val="multilevel"/>
    <w:tmpl w:val="E8861F8C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95510D3"/>
    <w:multiLevelType w:val="multilevel"/>
    <w:tmpl w:val="2542A308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9E940A4"/>
    <w:multiLevelType w:val="multilevel"/>
    <w:tmpl w:val="0E4CD3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>
    <w:nsid w:val="7A804B1E"/>
    <w:multiLevelType w:val="hybridMultilevel"/>
    <w:tmpl w:val="038A2582"/>
    <w:lvl w:ilvl="0" w:tplc="30F22B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0"/>
  </w:num>
  <w:num w:numId="3">
    <w:abstractNumId w:val="31"/>
  </w:num>
  <w:num w:numId="4">
    <w:abstractNumId w:val="27"/>
  </w:num>
  <w:num w:numId="5">
    <w:abstractNumId w:val="16"/>
  </w:num>
  <w:num w:numId="6">
    <w:abstractNumId w:val="20"/>
  </w:num>
  <w:num w:numId="7">
    <w:abstractNumId w:val="37"/>
  </w:num>
  <w:num w:numId="8">
    <w:abstractNumId w:val="45"/>
  </w:num>
  <w:num w:numId="9">
    <w:abstractNumId w:val="28"/>
  </w:num>
  <w:num w:numId="10">
    <w:abstractNumId w:val="17"/>
  </w:num>
  <w:num w:numId="11">
    <w:abstractNumId w:val="32"/>
  </w:num>
  <w:num w:numId="12">
    <w:abstractNumId w:val="10"/>
  </w:num>
  <w:num w:numId="13">
    <w:abstractNumId w:val="5"/>
  </w:num>
  <w:num w:numId="14">
    <w:abstractNumId w:val="23"/>
  </w:num>
  <w:num w:numId="15">
    <w:abstractNumId w:val="36"/>
  </w:num>
  <w:num w:numId="16">
    <w:abstractNumId w:val="7"/>
  </w:num>
  <w:num w:numId="17">
    <w:abstractNumId w:val="8"/>
  </w:num>
  <w:num w:numId="18">
    <w:abstractNumId w:val="11"/>
  </w:num>
  <w:num w:numId="19">
    <w:abstractNumId w:val="6"/>
  </w:num>
  <w:num w:numId="20">
    <w:abstractNumId w:val="39"/>
  </w:num>
  <w:num w:numId="21">
    <w:abstractNumId w:val="24"/>
  </w:num>
  <w:num w:numId="22">
    <w:abstractNumId w:val="29"/>
  </w:num>
  <w:num w:numId="23">
    <w:abstractNumId w:val="18"/>
  </w:num>
  <w:num w:numId="24">
    <w:abstractNumId w:val="14"/>
  </w:num>
  <w:num w:numId="25">
    <w:abstractNumId w:val="19"/>
  </w:num>
  <w:num w:numId="26">
    <w:abstractNumId w:val="33"/>
  </w:num>
  <w:num w:numId="27">
    <w:abstractNumId w:val="35"/>
  </w:num>
  <w:num w:numId="28">
    <w:abstractNumId w:val="26"/>
  </w:num>
  <w:num w:numId="29">
    <w:abstractNumId w:val="22"/>
  </w:num>
  <w:num w:numId="30">
    <w:abstractNumId w:val="41"/>
  </w:num>
  <w:num w:numId="31">
    <w:abstractNumId w:val="0"/>
  </w:num>
  <w:num w:numId="32">
    <w:abstractNumId w:val="1"/>
  </w:num>
  <w:num w:numId="33">
    <w:abstractNumId w:val="2"/>
  </w:num>
  <w:num w:numId="34">
    <w:abstractNumId w:val="3"/>
  </w:num>
  <w:num w:numId="35">
    <w:abstractNumId w:val="4"/>
  </w:num>
  <w:num w:numId="36">
    <w:abstractNumId w:val="46"/>
  </w:num>
  <w:num w:numId="37">
    <w:abstractNumId w:val="9"/>
  </w:num>
  <w:num w:numId="38">
    <w:abstractNumId w:val="13"/>
  </w:num>
  <w:num w:numId="39">
    <w:abstractNumId w:val="40"/>
  </w:num>
  <w:num w:numId="40">
    <w:abstractNumId w:val="21"/>
  </w:num>
  <w:num w:numId="41">
    <w:abstractNumId w:val="12"/>
  </w:num>
  <w:num w:numId="42">
    <w:abstractNumId w:val="38"/>
  </w:num>
  <w:num w:numId="43">
    <w:abstractNumId w:val="43"/>
  </w:num>
  <w:num w:numId="44">
    <w:abstractNumId w:val="25"/>
  </w:num>
  <w:num w:numId="45">
    <w:abstractNumId w:val="44"/>
  </w:num>
  <w:num w:numId="46">
    <w:abstractNumId w:val="34"/>
  </w:num>
  <w:num w:numId="4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122B"/>
    <w:rsid w:val="00035CA9"/>
    <w:rsid w:val="000523D1"/>
    <w:rsid w:val="00065862"/>
    <w:rsid w:val="000A14F4"/>
    <w:rsid w:val="000B5914"/>
    <w:rsid w:val="000E3D6F"/>
    <w:rsid w:val="00117E2B"/>
    <w:rsid w:val="00132A51"/>
    <w:rsid w:val="0017164E"/>
    <w:rsid w:val="00194008"/>
    <w:rsid w:val="001A2C48"/>
    <w:rsid w:val="001B00AB"/>
    <w:rsid w:val="001B6BA5"/>
    <w:rsid w:val="001C5643"/>
    <w:rsid w:val="00216B4C"/>
    <w:rsid w:val="0023398D"/>
    <w:rsid w:val="00235A58"/>
    <w:rsid w:val="00261B5D"/>
    <w:rsid w:val="00263B7A"/>
    <w:rsid w:val="00273F80"/>
    <w:rsid w:val="00285310"/>
    <w:rsid w:val="002C1341"/>
    <w:rsid w:val="0032745B"/>
    <w:rsid w:val="00336B75"/>
    <w:rsid w:val="00356346"/>
    <w:rsid w:val="003674FB"/>
    <w:rsid w:val="0036786F"/>
    <w:rsid w:val="003F3767"/>
    <w:rsid w:val="0043122B"/>
    <w:rsid w:val="00454471"/>
    <w:rsid w:val="00455C6A"/>
    <w:rsid w:val="004800E5"/>
    <w:rsid w:val="00494273"/>
    <w:rsid w:val="00494342"/>
    <w:rsid w:val="004A6BCC"/>
    <w:rsid w:val="00507725"/>
    <w:rsid w:val="005176B4"/>
    <w:rsid w:val="00517B6F"/>
    <w:rsid w:val="005202BA"/>
    <w:rsid w:val="00527350"/>
    <w:rsid w:val="0053269B"/>
    <w:rsid w:val="00534FC7"/>
    <w:rsid w:val="00550FB4"/>
    <w:rsid w:val="00556E33"/>
    <w:rsid w:val="005679B0"/>
    <w:rsid w:val="00581061"/>
    <w:rsid w:val="005830C3"/>
    <w:rsid w:val="005971AD"/>
    <w:rsid w:val="006041D3"/>
    <w:rsid w:val="00624376"/>
    <w:rsid w:val="00635CF1"/>
    <w:rsid w:val="006726B7"/>
    <w:rsid w:val="006808C2"/>
    <w:rsid w:val="00697287"/>
    <w:rsid w:val="006D216F"/>
    <w:rsid w:val="007220F4"/>
    <w:rsid w:val="007309A1"/>
    <w:rsid w:val="00731819"/>
    <w:rsid w:val="007770C3"/>
    <w:rsid w:val="007A011C"/>
    <w:rsid w:val="007B4BB0"/>
    <w:rsid w:val="007D6505"/>
    <w:rsid w:val="0082320E"/>
    <w:rsid w:val="008278D0"/>
    <w:rsid w:val="00835621"/>
    <w:rsid w:val="008438C9"/>
    <w:rsid w:val="00856430"/>
    <w:rsid w:val="00905445"/>
    <w:rsid w:val="009242E7"/>
    <w:rsid w:val="00930BCD"/>
    <w:rsid w:val="00942CA5"/>
    <w:rsid w:val="00970640"/>
    <w:rsid w:val="009A2135"/>
    <w:rsid w:val="009B6823"/>
    <w:rsid w:val="009B7D07"/>
    <w:rsid w:val="009D0A7D"/>
    <w:rsid w:val="009D11F3"/>
    <w:rsid w:val="00A055F3"/>
    <w:rsid w:val="00A31395"/>
    <w:rsid w:val="00A52036"/>
    <w:rsid w:val="00B84C5F"/>
    <w:rsid w:val="00BC0A60"/>
    <w:rsid w:val="00BD0ED9"/>
    <w:rsid w:val="00BE07D1"/>
    <w:rsid w:val="00BF216C"/>
    <w:rsid w:val="00C241F1"/>
    <w:rsid w:val="00C26319"/>
    <w:rsid w:val="00C529B0"/>
    <w:rsid w:val="00C6553C"/>
    <w:rsid w:val="00C72AB1"/>
    <w:rsid w:val="00C74E51"/>
    <w:rsid w:val="00C86A65"/>
    <w:rsid w:val="00CB53DA"/>
    <w:rsid w:val="00CF2AD3"/>
    <w:rsid w:val="00D2038B"/>
    <w:rsid w:val="00D2055D"/>
    <w:rsid w:val="00D310AE"/>
    <w:rsid w:val="00D45C12"/>
    <w:rsid w:val="00D57C92"/>
    <w:rsid w:val="00D8091F"/>
    <w:rsid w:val="00D96B63"/>
    <w:rsid w:val="00D97FD8"/>
    <w:rsid w:val="00DB4ECB"/>
    <w:rsid w:val="00DB6F61"/>
    <w:rsid w:val="00DD4F4C"/>
    <w:rsid w:val="00DE7317"/>
    <w:rsid w:val="00E21C65"/>
    <w:rsid w:val="00E25FD8"/>
    <w:rsid w:val="00E30CCA"/>
    <w:rsid w:val="00E33379"/>
    <w:rsid w:val="00E44349"/>
    <w:rsid w:val="00E4439C"/>
    <w:rsid w:val="00E64513"/>
    <w:rsid w:val="00E968C3"/>
    <w:rsid w:val="00EB38FB"/>
    <w:rsid w:val="00EE0C14"/>
    <w:rsid w:val="00EE55EC"/>
    <w:rsid w:val="00EF4995"/>
    <w:rsid w:val="00F45AC6"/>
    <w:rsid w:val="00F465FD"/>
    <w:rsid w:val="00F56E4E"/>
    <w:rsid w:val="00FA4B9F"/>
    <w:rsid w:val="00FA6151"/>
    <w:rsid w:val="00FB29BD"/>
    <w:rsid w:val="00FD04F4"/>
    <w:rsid w:val="00FD1399"/>
    <w:rsid w:val="00FE2C44"/>
    <w:rsid w:val="00FE5A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2C48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1A2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2C48"/>
  </w:style>
  <w:style w:type="paragraph" w:styleId="a7">
    <w:name w:val="footer"/>
    <w:basedOn w:val="a"/>
    <w:link w:val="a8"/>
    <w:uiPriority w:val="99"/>
    <w:unhideWhenUsed/>
    <w:rsid w:val="001A2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2C48"/>
  </w:style>
  <w:style w:type="character" w:styleId="a9">
    <w:name w:val="Hyperlink"/>
    <w:basedOn w:val="a0"/>
    <w:uiPriority w:val="99"/>
    <w:unhideWhenUsed/>
    <w:rsid w:val="00856430"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rsid w:val="00507725"/>
    <w:pPr>
      <w:ind w:left="720"/>
      <w:contextualSpacing/>
    </w:pPr>
  </w:style>
  <w:style w:type="table" w:styleId="ab">
    <w:name w:val="Table Grid"/>
    <w:basedOn w:val="a1"/>
    <w:uiPriority w:val="39"/>
    <w:rsid w:val="001716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(13)"/>
    <w:basedOn w:val="a0"/>
    <w:rsid w:val="00494342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4">
    <w:name w:val="Основной текст (14)"/>
    <w:basedOn w:val="a0"/>
    <w:rsid w:val="00494342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5">
    <w:name w:val="Основной текст (15)"/>
    <w:basedOn w:val="a0"/>
    <w:rsid w:val="00494342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Без интервала Знак"/>
    <w:basedOn w:val="a0"/>
    <w:link w:val="a3"/>
    <w:uiPriority w:val="1"/>
    <w:rsid w:val="000523D1"/>
  </w:style>
  <w:style w:type="paragraph" w:styleId="ac">
    <w:name w:val="Balloon Text"/>
    <w:basedOn w:val="a"/>
    <w:link w:val="ad"/>
    <w:uiPriority w:val="99"/>
    <w:semiHidden/>
    <w:unhideWhenUsed/>
    <w:rsid w:val="005202BA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202BA"/>
    <w:rPr>
      <w:rFonts w:ascii="Calibri" w:hAnsi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orm.instrao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gosreest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1875</TotalTime>
  <Pages>1</Pages>
  <Words>17100</Words>
  <Characters>97472</Characters>
  <Application>Microsoft Office Word</Application>
  <DocSecurity>0</DocSecurity>
  <Lines>812</Lines>
  <Paragraphs>228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На основе инновационной программы дошкольного образования</dc:subject>
  <dc:creator/>
  <cp:keywords/>
  <dc:description/>
  <cp:lastModifiedBy>Admin</cp:lastModifiedBy>
  <cp:revision>22</cp:revision>
  <cp:lastPrinted>2022-11-15T06:58:00Z</cp:lastPrinted>
  <dcterms:created xsi:type="dcterms:W3CDTF">2022-06-10T04:18:00Z</dcterms:created>
  <dcterms:modified xsi:type="dcterms:W3CDTF">2022-11-15T06:59:00Z</dcterms:modified>
</cp:coreProperties>
</file>